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65A4F8" w14:textId="78F43119" w:rsidR="007E382F" w:rsidRPr="00EC6979" w:rsidRDefault="00DC675E" w:rsidP="00EC6979">
      <w:pPr>
        <w:tabs>
          <w:tab w:val="center" w:pos="4607"/>
        </w:tabs>
        <w:spacing w:before="240" w:after="240" w:line="360" w:lineRule="auto"/>
        <w:rPr>
          <w:sz w:val="24"/>
          <w:szCs w:val="24"/>
        </w:rPr>
      </w:pPr>
      <w:bookmarkStart w:id="0" w:name="Bookmark"/>
      <w:r w:rsidRPr="00696584">
        <w:rPr>
          <w:b/>
          <w:bCs/>
          <w:sz w:val="24"/>
          <w:szCs w:val="24"/>
        </w:rPr>
        <w:t>Załącznik nr</w:t>
      </w:r>
      <w:r w:rsidR="00EC6979">
        <w:rPr>
          <w:b/>
          <w:bCs/>
          <w:sz w:val="24"/>
          <w:szCs w:val="24"/>
        </w:rPr>
        <w:t xml:space="preserve"> 7 </w:t>
      </w:r>
      <w:bookmarkStart w:id="1" w:name="_Hlk225427493"/>
      <w:r w:rsidR="007E382F" w:rsidRPr="00696584">
        <w:rPr>
          <w:rFonts w:eastAsia="Calibri"/>
          <w:b/>
          <w:bCs/>
          <w:sz w:val="24"/>
          <w:szCs w:val="24"/>
          <w:lang w:eastAsia="en-US"/>
        </w:rPr>
        <w:t>Projektowane postanowienia umowy</w:t>
      </w:r>
      <w:bookmarkEnd w:id="1"/>
    </w:p>
    <w:p w14:paraId="79DAAC24" w14:textId="65C0B0C8" w:rsidR="00DC675E" w:rsidRDefault="00DC675E" w:rsidP="00696584">
      <w:pPr>
        <w:tabs>
          <w:tab w:val="left" w:pos="8505"/>
        </w:tabs>
        <w:spacing w:before="240" w:after="240" w:line="360" w:lineRule="auto"/>
        <w:rPr>
          <w:color w:val="000000"/>
          <w:sz w:val="24"/>
          <w:szCs w:val="24"/>
        </w:rPr>
      </w:pPr>
      <w:r w:rsidRPr="00696584">
        <w:rPr>
          <w:color w:val="000000"/>
          <w:sz w:val="24"/>
          <w:szCs w:val="24"/>
        </w:rPr>
        <w:t>UMOWA nr …………</w:t>
      </w:r>
      <w:r w:rsidR="00BD6464" w:rsidRPr="00696584">
        <w:rPr>
          <w:color w:val="000000"/>
          <w:sz w:val="24"/>
          <w:szCs w:val="24"/>
        </w:rPr>
        <w:t>……………………</w:t>
      </w:r>
    </w:p>
    <w:p w14:paraId="62EEEE97" w14:textId="54E85A30" w:rsidR="00D275C4" w:rsidRPr="00D275C4" w:rsidRDefault="00D275C4" w:rsidP="00696584">
      <w:pPr>
        <w:tabs>
          <w:tab w:val="left" w:pos="8505"/>
        </w:tabs>
        <w:spacing w:before="240" w:after="240" w:line="360" w:lineRule="auto"/>
        <w:rPr>
          <w:b/>
          <w:bCs/>
          <w:sz w:val="24"/>
          <w:szCs w:val="24"/>
        </w:rPr>
      </w:pPr>
      <w:r w:rsidRPr="00BA6381">
        <w:rPr>
          <w:b/>
          <w:bCs/>
          <w:color w:val="000000"/>
          <w:sz w:val="24"/>
          <w:szCs w:val="24"/>
        </w:rPr>
        <w:t>W części nr ..........pn.: .......................</w:t>
      </w:r>
    </w:p>
    <w:p w14:paraId="1C632510" w14:textId="3050E52B" w:rsidR="00DC675E" w:rsidRPr="00BA6381" w:rsidRDefault="00DC675E" w:rsidP="00696584">
      <w:pPr>
        <w:spacing w:before="240" w:after="240" w:line="360" w:lineRule="auto"/>
        <w:rPr>
          <w:color w:val="000000"/>
          <w:sz w:val="24"/>
          <w:szCs w:val="24"/>
        </w:rPr>
      </w:pPr>
      <w:r w:rsidRPr="00696584">
        <w:rPr>
          <w:color w:val="000000"/>
          <w:sz w:val="24"/>
          <w:szCs w:val="24"/>
        </w:rPr>
        <w:t xml:space="preserve">zawarta w </w:t>
      </w:r>
      <w:r w:rsidRPr="00BA6381">
        <w:rPr>
          <w:color w:val="000000"/>
          <w:sz w:val="24"/>
          <w:szCs w:val="24"/>
        </w:rPr>
        <w:t xml:space="preserve">dniu </w:t>
      </w:r>
      <w:r w:rsidR="007B5B86" w:rsidRPr="00BA6381">
        <w:rPr>
          <w:color w:val="000000"/>
          <w:sz w:val="24"/>
          <w:szCs w:val="24"/>
        </w:rPr>
        <w:t>…</w:t>
      </w:r>
      <w:r w:rsidRPr="00BA6381">
        <w:rPr>
          <w:color w:val="000000"/>
          <w:sz w:val="24"/>
          <w:szCs w:val="24"/>
        </w:rPr>
        <w:t>…</w:t>
      </w:r>
      <w:r w:rsidR="00BD6464" w:rsidRPr="00BA6381">
        <w:rPr>
          <w:color w:val="000000"/>
          <w:sz w:val="24"/>
          <w:szCs w:val="24"/>
        </w:rPr>
        <w:t>……..</w:t>
      </w:r>
      <w:r w:rsidRPr="00BA6381">
        <w:rPr>
          <w:color w:val="000000"/>
          <w:sz w:val="24"/>
          <w:szCs w:val="24"/>
        </w:rPr>
        <w:t>…….</w:t>
      </w:r>
      <w:r w:rsidR="007B5B86" w:rsidRPr="00BA6381">
        <w:rPr>
          <w:color w:val="000000"/>
          <w:sz w:val="24"/>
          <w:szCs w:val="24"/>
        </w:rPr>
        <w:t xml:space="preserve"> roku w Prudniku pomiędzy:</w:t>
      </w:r>
    </w:p>
    <w:p w14:paraId="45FCD8D6" w14:textId="7F55B9FC" w:rsidR="00DC675E" w:rsidRPr="00696584" w:rsidRDefault="006D7D78" w:rsidP="00696584">
      <w:pPr>
        <w:spacing w:before="240" w:after="240" w:line="360" w:lineRule="auto"/>
        <w:rPr>
          <w:color w:val="000000"/>
          <w:sz w:val="24"/>
          <w:szCs w:val="24"/>
        </w:rPr>
      </w:pPr>
      <w:r w:rsidRPr="00BA6381">
        <w:rPr>
          <w:color w:val="000000"/>
          <w:sz w:val="24"/>
          <w:szCs w:val="24"/>
        </w:rPr>
        <w:t>Zamawiającym</w:t>
      </w:r>
      <w:r w:rsidR="00DC675E" w:rsidRPr="00BA6381">
        <w:rPr>
          <w:color w:val="000000"/>
          <w:sz w:val="24"/>
          <w:szCs w:val="24"/>
        </w:rPr>
        <w:t>:</w:t>
      </w:r>
      <w:r w:rsidR="00DC675E" w:rsidRPr="00696584">
        <w:rPr>
          <w:color w:val="000000"/>
          <w:sz w:val="24"/>
          <w:szCs w:val="24"/>
        </w:rPr>
        <w:t xml:space="preserve"> Powiat Prudnicki - Powiatowe Centrum Pomocy Rodzin</w:t>
      </w:r>
      <w:r w:rsidR="007B5B86" w:rsidRPr="00696584">
        <w:rPr>
          <w:color w:val="000000"/>
          <w:sz w:val="24"/>
          <w:szCs w:val="24"/>
        </w:rPr>
        <w:t xml:space="preserve">ie w Prudniku, </w:t>
      </w:r>
      <w:r w:rsidR="00DC675E" w:rsidRPr="00696584">
        <w:rPr>
          <w:color w:val="000000"/>
          <w:sz w:val="24"/>
          <w:szCs w:val="24"/>
        </w:rPr>
        <w:t>48-200 Prudnik, ul. Kościuszki 55a</w:t>
      </w:r>
      <w:r w:rsidR="007B5B86" w:rsidRPr="00696584">
        <w:rPr>
          <w:color w:val="000000"/>
          <w:sz w:val="24"/>
          <w:szCs w:val="24"/>
        </w:rPr>
        <w:t xml:space="preserve">, REGON 531422804, </w:t>
      </w:r>
      <w:r w:rsidR="00DC675E" w:rsidRPr="00696584">
        <w:rPr>
          <w:color w:val="000000"/>
          <w:sz w:val="24"/>
          <w:szCs w:val="24"/>
        </w:rPr>
        <w:t xml:space="preserve">NIP: 755-16-69-932 </w:t>
      </w:r>
      <w:r w:rsidR="007B5B86" w:rsidRPr="00696584">
        <w:rPr>
          <w:color w:val="000000"/>
          <w:sz w:val="24"/>
          <w:szCs w:val="24"/>
        </w:rPr>
        <w:t>r</w:t>
      </w:r>
      <w:r w:rsidR="00DC675E" w:rsidRPr="00696584">
        <w:rPr>
          <w:color w:val="000000"/>
          <w:sz w:val="24"/>
          <w:szCs w:val="24"/>
        </w:rPr>
        <w:t xml:space="preserve">eprezentowane przez </w:t>
      </w:r>
      <w:r w:rsidR="003F7EBF" w:rsidRPr="00696584">
        <w:rPr>
          <w:color w:val="000000"/>
          <w:sz w:val="24"/>
          <w:szCs w:val="24"/>
        </w:rPr>
        <w:t xml:space="preserve">Zastępcę </w:t>
      </w:r>
      <w:r w:rsidR="00832A76" w:rsidRPr="00696584">
        <w:rPr>
          <w:color w:val="000000"/>
          <w:sz w:val="24"/>
          <w:szCs w:val="24"/>
        </w:rPr>
        <w:t>Dyrektor</w:t>
      </w:r>
      <w:r w:rsidR="00DC675E" w:rsidRPr="00696584">
        <w:rPr>
          <w:color w:val="000000"/>
          <w:sz w:val="24"/>
          <w:szCs w:val="24"/>
        </w:rPr>
        <w:t xml:space="preserve">a – </w:t>
      </w:r>
      <w:r w:rsidR="003F7EBF" w:rsidRPr="00696584">
        <w:rPr>
          <w:color w:val="000000"/>
          <w:sz w:val="24"/>
          <w:szCs w:val="24"/>
        </w:rPr>
        <w:t>Grażynę Hołdę</w:t>
      </w:r>
      <w:r w:rsidR="00DC675E" w:rsidRPr="00696584">
        <w:rPr>
          <w:color w:val="000000"/>
          <w:sz w:val="24"/>
          <w:szCs w:val="24"/>
        </w:rPr>
        <w:t xml:space="preserve"> </w:t>
      </w:r>
    </w:p>
    <w:p w14:paraId="10176E00" w14:textId="77777777" w:rsidR="00DC675E" w:rsidRPr="00696584" w:rsidRDefault="00832A76" w:rsidP="00696584">
      <w:pPr>
        <w:spacing w:before="240" w:after="240" w:line="360" w:lineRule="auto"/>
        <w:rPr>
          <w:sz w:val="24"/>
          <w:szCs w:val="24"/>
        </w:rPr>
      </w:pPr>
      <w:r w:rsidRPr="00696584">
        <w:rPr>
          <w:color w:val="000000"/>
          <w:sz w:val="24"/>
          <w:szCs w:val="24"/>
        </w:rPr>
        <w:t>a</w:t>
      </w:r>
    </w:p>
    <w:p w14:paraId="281617BA" w14:textId="79956F49" w:rsidR="000F3245" w:rsidRPr="00696584" w:rsidRDefault="006D7D78" w:rsidP="00696584">
      <w:pPr>
        <w:spacing w:before="240" w:after="240" w:line="360" w:lineRule="auto"/>
        <w:rPr>
          <w:sz w:val="24"/>
          <w:szCs w:val="24"/>
        </w:rPr>
      </w:pPr>
      <w:r w:rsidRPr="00BA6381">
        <w:rPr>
          <w:sz w:val="24"/>
          <w:szCs w:val="24"/>
        </w:rPr>
        <w:t>Wykonawcą</w:t>
      </w:r>
      <w:r w:rsidR="007B5B86" w:rsidRPr="00BA6381">
        <w:rPr>
          <w:sz w:val="24"/>
          <w:szCs w:val="24"/>
        </w:rPr>
        <w:t>:</w:t>
      </w:r>
    </w:p>
    <w:p w14:paraId="6DE3AAD2" w14:textId="486BC13D" w:rsidR="00DC675E" w:rsidRDefault="00832A76" w:rsidP="00696584">
      <w:pPr>
        <w:spacing w:before="240" w:after="240" w:line="360" w:lineRule="auto"/>
        <w:rPr>
          <w:i/>
          <w:sz w:val="24"/>
          <w:szCs w:val="24"/>
        </w:rPr>
      </w:pPr>
      <w:r w:rsidRPr="00696584">
        <w:rPr>
          <w:sz w:val="24"/>
          <w:szCs w:val="24"/>
        </w:rPr>
        <w:t>………………………………………………………………………………………………</w:t>
      </w:r>
      <w:r w:rsidR="00DC675E" w:rsidRPr="00696584">
        <w:rPr>
          <w:i/>
          <w:sz w:val="24"/>
          <w:szCs w:val="24"/>
        </w:rPr>
        <w:t>……</w:t>
      </w:r>
    </w:p>
    <w:p w14:paraId="62CBBE16" w14:textId="77777777" w:rsidR="001E2284" w:rsidRPr="00696584" w:rsidRDefault="001E2284" w:rsidP="00696584">
      <w:pPr>
        <w:spacing w:before="240" w:after="240" w:line="360" w:lineRule="auto"/>
        <w:rPr>
          <w:i/>
          <w:sz w:val="24"/>
          <w:szCs w:val="24"/>
        </w:rPr>
      </w:pPr>
    </w:p>
    <w:p w14:paraId="46AD21B2" w14:textId="3C8307E8" w:rsidR="00DC675E" w:rsidRPr="00696584" w:rsidRDefault="00DC675E" w:rsidP="00696584">
      <w:pPr>
        <w:pStyle w:val="Nagwek1"/>
        <w:spacing w:after="240" w:line="360" w:lineRule="auto"/>
        <w:rPr>
          <w:rFonts w:ascii="Arial" w:hAnsi="Arial" w:cs="Arial"/>
          <w:sz w:val="24"/>
          <w:szCs w:val="24"/>
        </w:rPr>
      </w:pPr>
      <w:r w:rsidRPr="00696584">
        <w:rPr>
          <w:rFonts w:ascii="Arial" w:hAnsi="Arial" w:cs="Arial"/>
          <w:sz w:val="24"/>
          <w:szCs w:val="24"/>
        </w:rPr>
        <w:t>§ 1</w:t>
      </w:r>
      <w:r w:rsidR="005212FF" w:rsidRPr="00696584">
        <w:rPr>
          <w:rFonts w:ascii="Arial" w:hAnsi="Arial" w:cs="Arial"/>
          <w:sz w:val="24"/>
          <w:szCs w:val="24"/>
        </w:rPr>
        <w:t xml:space="preserve"> Przedmiot umowy</w:t>
      </w:r>
    </w:p>
    <w:p w14:paraId="6F3B1F1A" w14:textId="10A8044E" w:rsidR="009730EF" w:rsidRPr="00647D1E" w:rsidRDefault="00202801" w:rsidP="00647D1E">
      <w:pPr>
        <w:pStyle w:val="Akapitzlist"/>
        <w:numPr>
          <w:ilvl w:val="0"/>
          <w:numId w:val="38"/>
        </w:numPr>
        <w:tabs>
          <w:tab w:val="center" w:pos="4536"/>
          <w:tab w:val="right" w:pos="9072"/>
        </w:tabs>
        <w:autoSpaceDE w:val="0"/>
        <w:adjustRightInd w:val="0"/>
        <w:spacing w:before="240" w:after="240" w:line="360" w:lineRule="auto"/>
        <w:ind w:left="567" w:hanging="567"/>
        <w:rPr>
          <w:rFonts w:ascii="Arial" w:hAnsi="Arial" w:cs="Arial"/>
          <w:lang w:val="pl-PL"/>
        </w:rPr>
      </w:pPr>
      <w:r w:rsidRPr="00647D1E">
        <w:rPr>
          <w:rFonts w:ascii="Arial" w:hAnsi="Arial" w:cs="Arial"/>
          <w:lang w:val="pl-PL"/>
        </w:rPr>
        <w:t>Zawarcie niniejszej umowy następuje w wyniku przeprowadzenia przez Z</w:t>
      </w:r>
      <w:r w:rsidR="00890540">
        <w:rPr>
          <w:rFonts w:ascii="Arial" w:hAnsi="Arial" w:cs="Arial"/>
          <w:lang w:val="pl-PL"/>
        </w:rPr>
        <w:t>amawiającego</w:t>
      </w:r>
      <w:r w:rsidRPr="00647D1E">
        <w:rPr>
          <w:rFonts w:ascii="Arial" w:hAnsi="Arial" w:cs="Arial"/>
          <w:lang w:val="pl-PL"/>
        </w:rPr>
        <w:t xml:space="preserve"> postępowania </w:t>
      </w:r>
      <w:r w:rsidR="00756F05" w:rsidRPr="00756F05">
        <w:rPr>
          <w:rFonts w:ascii="Arial" w:hAnsi="Arial" w:cs="Arial"/>
          <w:lang w:val="pl-PL"/>
        </w:rPr>
        <w:t xml:space="preserve">o zamówieniu </w:t>
      </w:r>
      <w:r w:rsidR="00756F05">
        <w:rPr>
          <w:rFonts w:ascii="Arial" w:hAnsi="Arial" w:cs="Arial"/>
          <w:lang w:val="pl-PL"/>
        </w:rPr>
        <w:t xml:space="preserve">publicznym </w:t>
      </w:r>
      <w:r w:rsidR="00756F05" w:rsidRPr="00756F05">
        <w:rPr>
          <w:rFonts w:ascii="Arial" w:hAnsi="Arial" w:cs="Arial"/>
          <w:lang w:val="pl-PL"/>
        </w:rPr>
        <w:t xml:space="preserve">prowadzone na zasadach zapytania ofertowego zgodnie z zasadą konkurencyjności </w:t>
      </w:r>
      <w:r w:rsidR="00756F05">
        <w:rPr>
          <w:rFonts w:ascii="Arial" w:hAnsi="Arial" w:cs="Arial"/>
          <w:lang w:val="pl-PL"/>
        </w:rPr>
        <w:br/>
      </w:r>
      <w:r w:rsidRPr="00647D1E">
        <w:rPr>
          <w:rFonts w:ascii="Arial" w:hAnsi="Arial" w:cs="Arial"/>
          <w:lang w:val="pl-PL"/>
        </w:rPr>
        <w:t xml:space="preserve">(nr </w:t>
      </w:r>
      <w:r w:rsidR="00EC6979" w:rsidRPr="007A0529">
        <w:rPr>
          <w:rFonts w:ascii="Arial" w:hAnsi="Arial" w:cs="Arial"/>
          <w:b/>
        </w:rPr>
        <w:t>PU</w:t>
      </w:r>
      <w:r w:rsidR="00EC6979">
        <w:rPr>
          <w:rFonts w:ascii="Arial" w:hAnsi="Arial" w:cs="Arial"/>
          <w:b/>
        </w:rPr>
        <w:t>.4141.Z.</w:t>
      </w:r>
      <w:r w:rsidR="00414204">
        <w:rPr>
          <w:rFonts w:ascii="Arial" w:hAnsi="Arial" w:cs="Arial"/>
          <w:b/>
        </w:rPr>
        <w:t>4</w:t>
      </w:r>
      <w:r w:rsidR="00EC6979">
        <w:rPr>
          <w:rFonts w:ascii="Arial" w:hAnsi="Arial" w:cs="Arial"/>
          <w:b/>
        </w:rPr>
        <w:t>.2026</w:t>
      </w:r>
      <w:r w:rsidRPr="00647D1E">
        <w:rPr>
          <w:rFonts w:ascii="Arial" w:hAnsi="Arial" w:cs="Arial"/>
          <w:lang w:val="pl-PL"/>
        </w:rPr>
        <w:t>)</w:t>
      </w:r>
      <w:r w:rsidR="00756F05">
        <w:rPr>
          <w:rFonts w:ascii="Arial" w:hAnsi="Arial" w:cs="Arial"/>
          <w:lang w:val="pl-PL"/>
        </w:rPr>
        <w:t xml:space="preserve">. </w:t>
      </w:r>
      <w:r w:rsidR="00DC675E" w:rsidRPr="00647D1E">
        <w:rPr>
          <w:rFonts w:ascii="Arial" w:hAnsi="Arial" w:cs="Arial"/>
          <w:lang w:val="pl-PL"/>
        </w:rPr>
        <w:t xml:space="preserve">W ramach niniejszej umowy </w:t>
      </w:r>
      <w:r w:rsidR="00890540">
        <w:rPr>
          <w:rFonts w:ascii="Arial" w:hAnsi="Arial" w:cs="Arial"/>
          <w:lang w:val="pl-PL"/>
        </w:rPr>
        <w:t>Wykonawca</w:t>
      </w:r>
      <w:r w:rsidR="00DC675E" w:rsidRPr="00647D1E">
        <w:rPr>
          <w:rFonts w:ascii="Arial" w:hAnsi="Arial" w:cs="Arial"/>
          <w:lang w:val="pl-PL"/>
        </w:rPr>
        <w:t xml:space="preserve"> zobowiązuje </w:t>
      </w:r>
      <w:r w:rsidR="00756F05">
        <w:rPr>
          <w:rFonts w:ascii="Arial" w:hAnsi="Arial" w:cs="Arial"/>
          <w:lang w:val="pl-PL"/>
        </w:rPr>
        <w:br/>
      </w:r>
      <w:r w:rsidR="00DC675E" w:rsidRPr="00647D1E">
        <w:rPr>
          <w:rFonts w:ascii="Arial" w:hAnsi="Arial" w:cs="Arial"/>
          <w:lang w:val="pl-PL"/>
        </w:rPr>
        <w:t xml:space="preserve">się do </w:t>
      </w:r>
      <w:r w:rsidR="00D93505" w:rsidRPr="00647D1E">
        <w:rPr>
          <w:rFonts w:ascii="Arial" w:hAnsi="Arial" w:cs="Arial"/>
          <w:lang w:val="pl-PL"/>
        </w:rPr>
        <w:t>wykonania</w:t>
      </w:r>
      <w:r w:rsidR="00DC675E" w:rsidRPr="00647D1E">
        <w:rPr>
          <w:rFonts w:ascii="Arial" w:hAnsi="Arial" w:cs="Arial"/>
          <w:lang w:val="pl-PL"/>
        </w:rPr>
        <w:t xml:space="preserve"> na rzecz </w:t>
      </w:r>
      <w:r w:rsidR="00600050" w:rsidRPr="00647D1E">
        <w:rPr>
          <w:rFonts w:ascii="Arial" w:hAnsi="Arial" w:cs="Arial"/>
          <w:lang w:val="pl-PL"/>
        </w:rPr>
        <w:t>Z</w:t>
      </w:r>
      <w:r w:rsidR="00890540">
        <w:rPr>
          <w:rFonts w:ascii="Arial" w:hAnsi="Arial" w:cs="Arial"/>
          <w:lang w:val="pl-PL"/>
        </w:rPr>
        <w:t>amawiającego</w:t>
      </w:r>
      <w:r w:rsidR="00DC675E" w:rsidRPr="00647D1E">
        <w:rPr>
          <w:rFonts w:ascii="Arial" w:hAnsi="Arial" w:cs="Arial"/>
          <w:lang w:val="pl-PL"/>
        </w:rPr>
        <w:t xml:space="preserve"> </w:t>
      </w:r>
      <w:r w:rsidR="00D93505" w:rsidRPr="00647D1E">
        <w:rPr>
          <w:rFonts w:ascii="Arial" w:hAnsi="Arial" w:cs="Arial"/>
          <w:lang w:val="pl-PL"/>
        </w:rPr>
        <w:t>Z</w:t>
      </w:r>
      <w:r w:rsidR="00083882" w:rsidRPr="00647D1E">
        <w:rPr>
          <w:rFonts w:ascii="Arial" w:hAnsi="Arial" w:cs="Arial"/>
          <w:lang w:val="pl-PL"/>
        </w:rPr>
        <w:t>lecenia</w:t>
      </w:r>
      <w:r w:rsidR="002F6156" w:rsidRPr="00647D1E">
        <w:rPr>
          <w:rFonts w:ascii="Arial" w:hAnsi="Arial" w:cs="Arial"/>
          <w:lang w:val="pl-PL"/>
        </w:rPr>
        <w:t xml:space="preserve"> pod nazwą</w:t>
      </w:r>
      <w:bookmarkStart w:id="2" w:name="_Hlk173534505"/>
      <w:r w:rsidR="000F3245" w:rsidRPr="00647D1E">
        <w:rPr>
          <w:rFonts w:ascii="Arial" w:hAnsi="Arial" w:cs="Arial"/>
          <w:lang w:val="pl-PL"/>
        </w:rPr>
        <w:t xml:space="preserve">: </w:t>
      </w:r>
      <w:r w:rsidR="00BD6464" w:rsidRPr="00647D1E">
        <w:rPr>
          <w:rFonts w:ascii="Arial" w:hAnsi="Arial" w:cs="Arial"/>
          <w:b/>
          <w:bCs/>
          <w:lang w:val="pl-PL"/>
        </w:rPr>
        <w:t>Wsparcie dzieci i młodzieży</w:t>
      </w:r>
      <w:r w:rsidR="000F3245" w:rsidRPr="00647D1E">
        <w:rPr>
          <w:rFonts w:ascii="Arial" w:hAnsi="Arial" w:cs="Arial"/>
          <w:b/>
          <w:bCs/>
          <w:lang w:val="pl-PL"/>
        </w:rPr>
        <w:t xml:space="preserve"> w powiecie prudnickim</w:t>
      </w:r>
      <w:r w:rsidR="00647D1E">
        <w:rPr>
          <w:rFonts w:ascii="Arial" w:eastAsia="Calibri" w:hAnsi="Arial" w:cs="Arial"/>
          <w:lang w:val="pl-PL"/>
        </w:rPr>
        <w:t xml:space="preserve"> </w:t>
      </w:r>
      <w:r w:rsidR="00647D1E" w:rsidRPr="00BA6381">
        <w:rPr>
          <w:rFonts w:ascii="Arial" w:eastAsia="Calibri" w:hAnsi="Arial" w:cs="Arial"/>
          <w:lang w:val="pl-PL"/>
        </w:rPr>
        <w:t>w części</w:t>
      </w:r>
      <w:r w:rsidR="00F40071">
        <w:rPr>
          <w:rFonts w:ascii="Arial" w:eastAsia="Calibri" w:hAnsi="Arial" w:cs="Arial"/>
          <w:lang w:val="pl-PL"/>
        </w:rPr>
        <w:t xml:space="preserve"> </w:t>
      </w:r>
      <w:r w:rsidR="00647D1E" w:rsidRPr="00BA6381">
        <w:rPr>
          <w:rFonts w:ascii="Arial" w:eastAsia="Calibri" w:hAnsi="Arial" w:cs="Arial"/>
          <w:lang w:val="pl-PL"/>
        </w:rPr>
        <w:t>nr ....</w:t>
      </w:r>
      <w:r w:rsidR="00F40071">
        <w:rPr>
          <w:rFonts w:ascii="Arial" w:eastAsia="Calibri" w:hAnsi="Arial" w:cs="Arial"/>
          <w:lang w:val="pl-PL"/>
        </w:rPr>
        <w:t xml:space="preserve"> </w:t>
      </w:r>
      <w:r w:rsidR="00647D1E" w:rsidRPr="00BA6381">
        <w:rPr>
          <w:rFonts w:ascii="Arial" w:eastAsia="Calibri" w:hAnsi="Arial" w:cs="Arial"/>
          <w:lang w:val="pl-PL"/>
        </w:rPr>
        <w:t>pn.: ...............................</w:t>
      </w:r>
      <w:r w:rsidR="00F40071">
        <w:rPr>
          <w:rFonts w:ascii="Arial" w:eastAsia="Calibri" w:hAnsi="Arial" w:cs="Arial"/>
          <w:lang w:val="pl-PL"/>
        </w:rPr>
        <w:t>...............................................................................</w:t>
      </w:r>
    </w:p>
    <w:bookmarkEnd w:id="2"/>
    <w:p w14:paraId="628FB4CA" w14:textId="411934AF" w:rsidR="005212FF" w:rsidRPr="00647D1E" w:rsidRDefault="005212FF" w:rsidP="00647D1E">
      <w:pPr>
        <w:pStyle w:val="Akapitzlist"/>
        <w:numPr>
          <w:ilvl w:val="0"/>
          <w:numId w:val="38"/>
        </w:numPr>
        <w:tabs>
          <w:tab w:val="center" w:pos="4536"/>
          <w:tab w:val="right" w:pos="9072"/>
        </w:tabs>
        <w:autoSpaceDE w:val="0"/>
        <w:adjustRightInd w:val="0"/>
        <w:spacing w:before="240" w:after="240" w:line="360" w:lineRule="auto"/>
        <w:ind w:left="567" w:hanging="567"/>
        <w:rPr>
          <w:rFonts w:ascii="Arial" w:hAnsi="Arial" w:cs="Arial"/>
          <w:lang w:val="pl-PL"/>
        </w:rPr>
      </w:pPr>
      <w:r w:rsidRPr="00647D1E">
        <w:rPr>
          <w:rFonts w:ascii="Arial" w:hAnsi="Arial" w:cs="Arial"/>
          <w:iCs/>
          <w:color w:val="000000"/>
          <w:lang w:val="pl-PL"/>
        </w:rPr>
        <w:t xml:space="preserve">Umowa realizowana jest w ramach </w:t>
      </w:r>
      <w:bookmarkStart w:id="3" w:name="_Hlk173534546"/>
      <w:r w:rsidRPr="00647D1E">
        <w:rPr>
          <w:rFonts w:ascii="Arial" w:hAnsi="Arial" w:cs="Arial"/>
          <w:iCs/>
          <w:color w:val="000000"/>
          <w:lang w:val="pl-PL"/>
        </w:rPr>
        <w:t>projektu partnerskiego</w:t>
      </w:r>
      <w:bookmarkStart w:id="4" w:name="_Hlk164685489"/>
      <w:r w:rsidR="00BD6464" w:rsidRPr="00647D1E">
        <w:rPr>
          <w:rFonts w:ascii="Arial" w:hAnsi="Arial" w:cs="Arial"/>
          <w:lang w:val="pl-PL" w:bidi="en-US"/>
        </w:rPr>
        <w:t xml:space="preserve"> pn. „Stabilne Wartości, Skuteczne Wsparcie - Profilaktyka i Interwencja Kryzysowa” współfinansowanego ze środków Europejskiego Funduszu Społecznego</w:t>
      </w:r>
      <w:r w:rsidR="00BD6464" w:rsidRPr="00647D1E">
        <w:rPr>
          <w:rFonts w:ascii="Arial" w:hAnsi="Arial" w:cs="Arial"/>
          <w:lang w:bidi="en-US"/>
        </w:rPr>
        <w:t xml:space="preserve"> Plus </w:t>
      </w:r>
      <w:r w:rsidR="00647D1E">
        <w:rPr>
          <w:rFonts w:ascii="Arial" w:hAnsi="Arial" w:cs="Arial"/>
          <w:lang w:bidi="en-US"/>
        </w:rPr>
        <w:br/>
      </w:r>
      <w:r w:rsidR="00BD6464" w:rsidRPr="00647D1E">
        <w:rPr>
          <w:rFonts w:ascii="Arial" w:hAnsi="Arial" w:cs="Arial"/>
          <w:lang w:val="pl-PL" w:bidi="en-US"/>
        </w:rPr>
        <w:t>w Ramach Funduszy Europejskich dla</w:t>
      </w:r>
      <w:r w:rsidR="00BD6464" w:rsidRPr="00647D1E">
        <w:rPr>
          <w:rFonts w:ascii="Arial" w:hAnsi="Arial" w:cs="Arial"/>
          <w:lang w:bidi="en-US"/>
        </w:rPr>
        <w:t xml:space="preserve"> </w:t>
      </w:r>
      <w:r w:rsidR="00BD6464" w:rsidRPr="00647D1E">
        <w:rPr>
          <w:rFonts w:ascii="Arial" w:hAnsi="Arial" w:cs="Arial"/>
          <w:lang w:val="pl-PL" w:bidi="en-US"/>
        </w:rPr>
        <w:t>Opolskiego 2021-2027, Priorytet</w:t>
      </w:r>
      <w:r w:rsidR="00BD6464" w:rsidRPr="00647D1E">
        <w:rPr>
          <w:rFonts w:ascii="Arial" w:hAnsi="Arial" w:cs="Arial"/>
          <w:lang w:bidi="en-US"/>
        </w:rPr>
        <w:t xml:space="preserve"> 6 </w:t>
      </w:r>
      <w:proofErr w:type="spellStart"/>
      <w:r w:rsidR="00BD6464" w:rsidRPr="00647D1E">
        <w:rPr>
          <w:rFonts w:ascii="Arial" w:hAnsi="Arial" w:cs="Arial"/>
          <w:lang w:bidi="en-US"/>
        </w:rPr>
        <w:t>Fundusze</w:t>
      </w:r>
      <w:proofErr w:type="spellEnd"/>
      <w:r w:rsidR="00BD6464" w:rsidRPr="00647D1E">
        <w:rPr>
          <w:rFonts w:ascii="Arial" w:hAnsi="Arial" w:cs="Arial"/>
          <w:lang w:bidi="en-US"/>
        </w:rPr>
        <w:t xml:space="preserve"> </w:t>
      </w:r>
      <w:proofErr w:type="spellStart"/>
      <w:r w:rsidR="00BD6464" w:rsidRPr="00647D1E">
        <w:rPr>
          <w:rFonts w:ascii="Arial" w:hAnsi="Arial" w:cs="Arial"/>
          <w:lang w:bidi="en-US"/>
        </w:rPr>
        <w:t>Europejskie</w:t>
      </w:r>
      <w:proofErr w:type="spellEnd"/>
      <w:r w:rsidR="00BD6464" w:rsidRPr="00647D1E">
        <w:rPr>
          <w:rFonts w:ascii="Arial" w:hAnsi="Arial" w:cs="Arial"/>
          <w:lang w:bidi="en-US"/>
        </w:rPr>
        <w:t xml:space="preserve"> </w:t>
      </w:r>
      <w:proofErr w:type="spellStart"/>
      <w:r w:rsidR="00BD6464" w:rsidRPr="00647D1E">
        <w:rPr>
          <w:rFonts w:ascii="Arial" w:hAnsi="Arial" w:cs="Arial"/>
          <w:lang w:bidi="en-US"/>
        </w:rPr>
        <w:t>wspierające</w:t>
      </w:r>
      <w:proofErr w:type="spellEnd"/>
      <w:r w:rsidR="00BD6464" w:rsidRPr="00647D1E">
        <w:rPr>
          <w:rFonts w:ascii="Arial" w:hAnsi="Arial" w:cs="Arial"/>
          <w:lang w:bidi="en-US"/>
        </w:rPr>
        <w:t xml:space="preserve"> </w:t>
      </w:r>
      <w:proofErr w:type="spellStart"/>
      <w:r w:rsidR="00BD6464" w:rsidRPr="00647D1E">
        <w:rPr>
          <w:rFonts w:ascii="Arial" w:hAnsi="Arial" w:cs="Arial"/>
          <w:lang w:bidi="en-US"/>
        </w:rPr>
        <w:t>włączenie</w:t>
      </w:r>
      <w:proofErr w:type="spellEnd"/>
      <w:r w:rsidR="00BD6464" w:rsidRPr="00647D1E">
        <w:rPr>
          <w:rFonts w:ascii="Arial" w:hAnsi="Arial" w:cs="Arial"/>
          <w:lang w:bidi="en-US"/>
        </w:rPr>
        <w:t xml:space="preserve"> </w:t>
      </w:r>
      <w:proofErr w:type="spellStart"/>
      <w:r w:rsidR="00BD6464" w:rsidRPr="00647D1E">
        <w:rPr>
          <w:rFonts w:ascii="Arial" w:hAnsi="Arial" w:cs="Arial"/>
          <w:lang w:bidi="en-US"/>
        </w:rPr>
        <w:t>społeczne</w:t>
      </w:r>
      <w:proofErr w:type="spellEnd"/>
      <w:r w:rsidR="00BD6464" w:rsidRPr="00647D1E">
        <w:rPr>
          <w:rFonts w:ascii="Arial" w:hAnsi="Arial" w:cs="Arial"/>
          <w:lang w:bidi="en-US"/>
        </w:rPr>
        <w:t xml:space="preserve"> w </w:t>
      </w:r>
      <w:proofErr w:type="spellStart"/>
      <w:r w:rsidR="00BD6464" w:rsidRPr="00647D1E">
        <w:rPr>
          <w:rFonts w:ascii="Arial" w:hAnsi="Arial" w:cs="Arial"/>
          <w:lang w:bidi="en-US"/>
        </w:rPr>
        <w:t>opolskim</w:t>
      </w:r>
      <w:proofErr w:type="spellEnd"/>
      <w:r w:rsidR="00BD6464" w:rsidRPr="00647D1E">
        <w:rPr>
          <w:rFonts w:ascii="Arial" w:hAnsi="Arial" w:cs="Arial"/>
          <w:lang w:bidi="en-US"/>
        </w:rPr>
        <w:t xml:space="preserve">, </w:t>
      </w:r>
      <w:proofErr w:type="spellStart"/>
      <w:r w:rsidR="00BD6464" w:rsidRPr="00647D1E">
        <w:rPr>
          <w:rFonts w:ascii="Arial" w:hAnsi="Arial" w:cs="Arial"/>
          <w:lang w:bidi="en-US"/>
        </w:rPr>
        <w:t>działanie</w:t>
      </w:r>
      <w:proofErr w:type="spellEnd"/>
      <w:r w:rsidR="00BD6464" w:rsidRPr="00647D1E">
        <w:rPr>
          <w:rFonts w:ascii="Arial" w:hAnsi="Arial" w:cs="Arial"/>
          <w:lang w:bidi="en-US"/>
        </w:rPr>
        <w:t xml:space="preserve"> </w:t>
      </w:r>
      <w:r w:rsidR="00BD6464" w:rsidRPr="00647D1E">
        <w:rPr>
          <w:rFonts w:ascii="Arial" w:hAnsi="Arial" w:cs="Arial"/>
          <w:lang w:bidi="en-US"/>
        </w:rPr>
        <w:lastRenderedPageBreak/>
        <w:t xml:space="preserve">6.8 </w:t>
      </w:r>
      <w:proofErr w:type="spellStart"/>
      <w:r w:rsidR="00BD6464" w:rsidRPr="00647D1E">
        <w:rPr>
          <w:rFonts w:ascii="Arial" w:hAnsi="Arial" w:cs="Arial"/>
          <w:lang w:bidi="en-US"/>
        </w:rPr>
        <w:t>Wsparcie</w:t>
      </w:r>
      <w:proofErr w:type="spellEnd"/>
      <w:r w:rsidR="00BD6464" w:rsidRPr="00647D1E">
        <w:rPr>
          <w:rFonts w:ascii="Arial" w:hAnsi="Arial" w:cs="Arial"/>
          <w:lang w:bidi="en-US"/>
        </w:rPr>
        <w:t xml:space="preserve"> </w:t>
      </w:r>
      <w:proofErr w:type="spellStart"/>
      <w:r w:rsidR="00BD6464" w:rsidRPr="00647D1E">
        <w:rPr>
          <w:rFonts w:ascii="Arial" w:hAnsi="Arial" w:cs="Arial"/>
          <w:lang w:bidi="en-US"/>
        </w:rPr>
        <w:t>integracji</w:t>
      </w:r>
      <w:proofErr w:type="spellEnd"/>
      <w:r w:rsidR="00BD6464" w:rsidRPr="00647D1E">
        <w:rPr>
          <w:rFonts w:ascii="Arial" w:hAnsi="Arial" w:cs="Arial"/>
          <w:lang w:bidi="en-US"/>
        </w:rPr>
        <w:t xml:space="preserve"> </w:t>
      </w:r>
      <w:proofErr w:type="spellStart"/>
      <w:r w:rsidR="00BD6464" w:rsidRPr="00647D1E">
        <w:rPr>
          <w:rFonts w:ascii="Arial" w:hAnsi="Arial" w:cs="Arial"/>
          <w:lang w:bidi="en-US"/>
        </w:rPr>
        <w:t>społecznej</w:t>
      </w:r>
      <w:proofErr w:type="spellEnd"/>
      <w:r w:rsidR="00BD6464" w:rsidRPr="00647D1E">
        <w:rPr>
          <w:rFonts w:ascii="Arial" w:hAnsi="Arial" w:cs="Arial"/>
          <w:lang w:bidi="en-US"/>
        </w:rPr>
        <w:t xml:space="preserve"> </w:t>
      </w:r>
      <w:proofErr w:type="spellStart"/>
      <w:r w:rsidR="00BD6464" w:rsidRPr="00647D1E">
        <w:rPr>
          <w:rFonts w:ascii="Arial" w:hAnsi="Arial" w:cs="Arial"/>
          <w:lang w:bidi="en-US"/>
        </w:rPr>
        <w:t>osób</w:t>
      </w:r>
      <w:proofErr w:type="spellEnd"/>
      <w:r w:rsidR="00BD6464" w:rsidRPr="00647D1E">
        <w:rPr>
          <w:rFonts w:ascii="Arial" w:hAnsi="Arial" w:cs="Arial"/>
          <w:lang w:bidi="en-US"/>
        </w:rPr>
        <w:t xml:space="preserve"> </w:t>
      </w:r>
      <w:proofErr w:type="spellStart"/>
      <w:r w:rsidR="00BD6464" w:rsidRPr="00647D1E">
        <w:rPr>
          <w:rFonts w:ascii="Arial" w:hAnsi="Arial" w:cs="Arial"/>
          <w:lang w:bidi="en-US"/>
        </w:rPr>
        <w:t>zagrożonych</w:t>
      </w:r>
      <w:proofErr w:type="spellEnd"/>
      <w:r w:rsidR="00BD6464" w:rsidRPr="00647D1E">
        <w:rPr>
          <w:rFonts w:ascii="Arial" w:hAnsi="Arial" w:cs="Arial"/>
          <w:lang w:bidi="en-US"/>
        </w:rPr>
        <w:t xml:space="preserve"> </w:t>
      </w:r>
      <w:proofErr w:type="spellStart"/>
      <w:r w:rsidR="00BD6464" w:rsidRPr="00647D1E">
        <w:rPr>
          <w:rFonts w:ascii="Arial" w:hAnsi="Arial" w:cs="Arial"/>
          <w:lang w:bidi="en-US"/>
        </w:rPr>
        <w:t>ubóstwem</w:t>
      </w:r>
      <w:proofErr w:type="spellEnd"/>
      <w:r w:rsidR="00BD6464" w:rsidRPr="00647D1E">
        <w:rPr>
          <w:rFonts w:ascii="Arial" w:hAnsi="Arial" w:cs="Arial"/>
          <w:lang w:bidi="en-US"/>
        </w:rPr>
        <w:t xml:space="preserve"> </w:t>
      </w:r>
      <w:r w:rsidR="00F40071">
        <w:rPr>
          <w:rFonts w:ascii="Arial" w:hAnsi="Arial" w:cs="Arial"/>
          <w:lang w:bidi="en-US"/>
        </w:rPr>
        <w:br/>
      </w:r>
      <w:proofErr w:type="spellStart"/>
      <w:r w:rsidR="00BD6464" w:rsidRPr="00647D1E">
        <w:rPr>
          <w:rFonts w:ascii="Arial" w:hAnsi="Arial" w:cs="Arial"/>
          <w:lang w:bidi="en-US"/>
        </w:rPr>
        <w:t>lub</w:t>
      </w:r>
      <w:proofErr w:type="spellEnd"/>
      <w:r w:rsidR="00BD6464" w:rsidRPr="00647D1E">
        <w:rPr>
          <w:rFonts w:ascii="Arial" w:hAnsi="Arial" w:cs="Arial"/>
          <w:lang w:bidi="en-US"/>
        </w:rPr>
        <w:t xml:space="preserve"> </w:t>
      </w:r>
      <w:proofErr w:type="spellStart"/>
      <w:r w:rsidR="00BD6464" w:rsidRPr="00647D1E">
        <w:rPr>
          <w:rFonts w:ascii="Arial" w:hAnsi="Arial" w:cs="Arial"/>
          <w:lang w:bidi="en-US"/>
        </w:rPr>
        <w:t>wykluczeniem</w:t>
      </w:r>
      <w:proofErr w:type="spellEnd"/>
      <w:r w:rsidR="00BD6464" w:rsidRPr="00647D1E">
        <w:rPr>
          <w:rFonts w:ascii="Arial" w:hAnsi="Arial" w:cs="Arial"/>
          <w:lang w:bidi="en-US"/>
        </w:rPr>
        <w:t xml:space="preserve"> </w:t>
      </w:r>
      <w:proofErr w:type="spellStart"/>
      <w:r w:rsidR="00BD6464" w:rsidRPr="00647D1E">
        <w:rPr>
          <w:rFonts w:ascii="Arial" w:hAnsi="Arial" w:cs="Arial"/>
          <w:lang w:bidi="en-US"/>
        </w:rPr>
        <w:t>społecznym</w:t>
      </w:r>
      <w:proofErr w:type="spellEnd"/>
      <w:r w:rsidR="00BD6464" w:rsidRPr="00647D1E">
        <w:rPr>
          <w:rFonts w:ascii="Arial" w:hAnsi="Arial" w:cs="Arial"/>
          <w:lang w:bidi="en-US"/>
        </w:rPr>
        <w:t xml:space="preserve">, w </w:t>
      </w:r>
      <w:proofErr w:type="spellStart"/>
      <w:r w:rsidR="00BD6464" w:rsidRPr="00647D1E">
        <w:rPr>
          <w:rFonts w:ascii="Arial" w:hAnsi="Arial" w:cs="Arial"/>
          <w:lang w:bidi="en-US"/>
        </w:rPr>
        <w:t>tym</w:t>
      </w:r>
      <w:proofErr w:type="spellEnd"/>
      <w:r w:rsidR="00BD6464" w:rsidRPr="00647D1E">
        <w:rPr>
          <w:rFonts w:ascii="Arial" w:hAnsi="Arial" w:cs="Arial"/>
          <w:lang w:bidi="en-US"/>
        </w:rPr>
        <w:t xml:space="preserve"> </w:t>
      </w:r>
      <w:proofErr w:type="spellStart"/>
      <w:r w:rsidR="00BD6464" w:rsidRPr="00647D1E">
        <w:rPr>
          <w:rFonts w:ascii="Arial" w:hAnsi="Arial" w:cs="Arial"/>
          <w:lang w:bidi="en-US"/>
        </w:rPr>
        <w:t>osób</w:t>
      </w:r>
      <w:proofErr w:type="spellEnd"/>
      <w:r w:rsidR="00BD6464" w:rsidRPr="00647D1E">
        <w:rPr>
          <w:rFonts w:ascii="Arial" w:hAnsi="Arial" w:cs="Arial"/>
          <w:lang w:bidi="en-US"/>
        </w:rPr>
        <w:t xml:space="preserve"> </w:t>
      </w:r>
      <w:proofErr w:type="spellStart"/>
      <w:r w:rsidR="00BD6464" w:rsidRPr="00647D1E">
        <w:rPr>
          <w:rFonts w:ascii="Arial" w:hAnsi="Arial" w:cs="Arial"/>
          <w:lang w:bidi="en-US"/>
        </w:rPr>
        <w:t>najbardziej</w:t>
      </w:r>
      <w:proofErr w:type="spellEnd"/>
      <w:r w:rsidR="00BD6464" w:rsidRPr="00647D1E">
        <w:rPr>
          <w:rFonts w:ascii="Arial" w:hAnsi="Arial" w:cs="Arial"/>
          <w:lang w:bidi="en-US"/>
        </w:rPr>
        <w:t xml:space="preserve"> </w:t>
      </w:r>
      <w:proofErr w:type="spellStart"/>
      <w:r w:rsidR="00BD6464" w:rsidRPr="00647D1E">
        <w:rPr>
          <w:rFonts w:ascii="Arial" w:hAnsi="Arial" w:cs="Arial"/>
          <w:lang w:bidi="en-US"/>
        </w:rPr>
        <w:t>potrzebujących</w:t>
      </w:r>
      <w:proofErr w:type="spellEnd"/>
      <w:r w:rsidR="00BD6464" w:rsidRPr="00647D1E">
        <w:rPr>
          <w:rFonts w:ascii="Arial" w:hAnsi="Arial" w:cs="Arial"/>
          <w:lang w:bidi="en-US"/>
        </w:rPr>
        <w:t xml:space="preserve"> i </w:t>
      </w:r>
      <w:proofErr w:type="spellStart"/>
      <w:r w:rsidR="00BD6464" w:rsidRPr="00647D1E">
        <w:rPr>
          <w:rFonts w:ascii="Arial" w:hAnsi="Arial" w:cs="Arial"/>
          <w:lang w:bidi="en-US"/>
        </w:rPr>
        <w:t>dzieci</w:t>
      </w:r>
      <w:proofErr w:type="spellEnd"/>
      <w:r w:rsidR="00BD6464" w:rsidRPr="00647D1E">
        <w:rPr>
          <w:rFonts w:ascii="Arial" w:hAnsi="Arial" w:cs="Arial"/>
          <w:lang w:bidi="en-US"/>
        </w:rPr>
        <w:t xml:space="preserve">. </w:t>
      </w:r>
      <w:bookmarkEnd w:id="3"/>
      <w:bookmarkEnd w:id="4"/>
    </w:p>
    <w:p w14:paraId="3E64291F" w14:textId="7784ECC9" w:rsidR="00F667DA" w:rsidRPr="00647D1E" w:rsidRDefault="00F667DA" w:rsidP="00696584">
      <w:pPr>
        <w:pStyle w:val="Akapitzlist"/>
        <w:numPr>
          <w:ilvl w:val="0"/>
          <w:numId w:val="38"/>
        </w:numPr>
        <w:tabs>
          <w:tab w:val="center" w:pos="4536"/>
          <w:tab w:val="right" w:pos="9072"/>
        </w:tabs>
        <w:autoSpaceDE w:val="0"/>
        <w:adjustRightInd w:val="0"/>
        <w:spacing w:before="240" w:after="240" w:line="360" w:lineRule="auto"/>
        <w:ind w:left="567" w:hanging="567"/>
        <w:rPr>
          <w:rFonts w:ascii="Arial" w:hAnsi="Arial" w:cs="Arial"/>
          <w:lang w:val="pl-PL"/>
        </w:rPr>
      </w:pPr>
      <w:r w:rsidRPr="00647D1E">
        <w:rPr>
          <w:rFonts w:ascii="Arial" w:hAnsi="Arial" w:cs="Arial"/>
          <w:iCs/>
          <w:color w:val="000000"/>
          <w:lang w:val="pl-PL"/>
        </w:rPr>
        <w:t xml:space="preserve">Szczegółowy zakres </w:t>
      </w:r>
      <w:r w:rsidR="00890540">
        <w:rPr>
          <w:rFonts w:ascii="Arial" w:hAnsi="Arial" w:cs="Arial"/>
          <w:iCs/>
          <w:color w:val="000000"/>
          <w:lang w:val="pl-PL"/>
        </w:rPr>
        <w:t xml:space="preserve">przedmiotu zamówienia </w:t>
      </w:r>
      <w:r w:rsidRPr="00647D1E">
        <w:rPr>
          <w:rFonts w:ascii="Arial" w:hAnsi="Arial" w:cs="Arial"/>
          <w:iCs/>
          <w:color w:val="000000"/>
          <w:lang w:val="pl-PL"/>
        </w:rPr>
        <w:t xml:space="preserve">zwarty jest w załączniku nr  </w:t>
      </w:r>
      <w:r w:rsidR="00EC6979">
        <w:rPr>
          <w:rFonts w:ascii="Arial" w:hAnsi="Arial" w:cs="Arial"/>
          <w:iCs/>
          <w:color w:val="000000"/>
          <w:lang w:val="pl-PL"/>
        </w:rPr>
        <w:t>8</w:t>
      </w:r>
      <w:r w:rsidR="00BD6464" w:rsidRPr="00647D1E">
        <w:rPr>
          <w:rFonts w:ascii="Arial" w:hAnsi="Arial" w:cs="Arial"/>
          <w:iCs/>
          <w:color w:val="000000"/>
          <w:lang w:val="pl-PL"/>
        </w:rPr>
        <w:t xml:space="preserve"> </w:t>
      </w:r>
      <w:r w:rsidR="00F40071">
        <w:rPr>
          <w:rFonts w:ascii="Arial" w:hAnsi="Arial" w:cs="Arial"/>
          <w:iCs/>
          <w:color w:val="000000"/>
          <w:lang w:val="pl-PL"/>
        </w:rPr>
        <w:br/>
      </w:r>
      <w:r w:rsidR="00BD6464" w:rsidRPr="00647D1E">
        <w:rPr>
          <w:rFonts w:ascii="Arial" w:hAnsi="Arial" w:cs="Arial"/>
          <w:iCs/>
          <w:color w:val="000000"/>
          <w:lang w:val="pl-PL"/>
        </w:rPr>
        <w:t xml:space="preserve">do </w:t>
      </w:r>
      <w:r w:rsidR="00EC6979">
        <w:rPr>
          <w:rFonts w:ascii="Arial" w:hAnsi="Arial" w:cs="Arial"/>
          <w:iCs/>
          <w:color w:val="000000"/>
          <w:lang w:val="pl-PL"/>
        </w:rPr>
        <w:t>ogłoszenia o zamówieniu</w:t>
      </w:r>
      <w:r w:rsidRPr="00647D1E">
        <w:rPr>
          <w:rFonts w:ascii="Arial" w:hAnsi="Arial" w:cs="Arial"/>
          <w:iCs/>
          <w:color w:val="000000"/>
          <w:lang w:val="pl-PL"/>
        </w:rPr>
        <w:t xml:space="preserve"> pn.: Szczegółowy opis przedmiotu zamówienia – odpowiednio do części.</w:t>
      </w:r>
    </w:p>
    <w:p w14:paraId="0C75C2B8" w14:textId="5C40F7F6" w:rsidR="00DC675E" w:rsidRPr="00696584" w:rsidRDefault="00DC675E" w:rsidP="00696584">
      <w:pPr>
        <w:pStyle w:val="Nagwek1"/>
        <w:spacing w:after="240" w:line="360" w:lineRule="auto"/>
        <w:rPr>
          <w:rFonts w:ascii="Arial" w:eastAsia="Calibri" w:hAnsi="Arial" w:cs="Arial"/>
          <w:sz w:val="24"/>
          <w:szCs w:val="24"/>
        </w:rPr>
      </w:pPr>
      <w:r w:rsidRPr="00696584">
        <w:rPr>
          <w:rFonts w:ascii="Arial" w:eastAsia="Calibri" w:hAnsi="Arial" w:cs="Arial"/>
          <w:sz w:val="24"/>
          <w:szCs w:val="24"/>
        </w:rPr>
        <w:t>§ 2</w:t>
      </w:r>
      <w:r w:rsidR="005212FF" w:rsidRPr="00696584">
        <w:rPr>
          <w:rFonts w:ascii="Arial" w:eastAsia="Calibri" w:hAnsi="Arial" w:cs="Arial"/>
          <w:sz w:val="24"/>
          <w:szCs w:val="24"/>
        </w:rPr>
        <w:t xml:space="preserve"> Wynagrodzenie</w:t>
      </w:r>
    </w:p>
    <w:p w14:paraId="07E1E4CE" w14:textId="77777777" w:rsidR="00890540" w:rsidRDefault="003F7EBF" w:rsidP="00696584">
      <w:pPr>
        <w:pStyle w:val="Standard"/>
        <w:numPr>
          <w:ilvl w:val="0"/>
          <w:numId w:val="3"/>
        </w:numPr>
        <w:spacing w:before="240" w:after="240" w:line="360" w:lineRule="auto"/>
        <w:ind w:left="284" w:hanging="284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696584">
        <w:rPr>
          <w:rFonts w:ascii="Arial" w:eastAsia="Times New Roman" w:hAnsi="Arial" w:cs="Arial"/>
          <w:bCs/>
          <w:sz w:val="24"/>
          <w:szCs w:val="24"/>
          <w:lang w:eastAsia="pl-PL"/>
        </w:rPr>
        <w:t>Wykonawcy przysługuje wynagrodzenie za wykonanie zamówienia w wysokości</w:t>
      </w:r>
    </w:p>
    <w:p w14:paraId="3BBA0566" w14:textId="6F48FC23" w:rsidR="00890540" w:rsidRDefault="00890540" w:rsidP="00565CE3">
      <w:pPr>
        <w:pStyle w:val="Standard"/>
        <w:numPr>
          <w:ilvl w:val="0"/>
          <w:numId w:val="48"/>
        </w:numPr>
        <w:spacing w:before="240" w:after="240" w:line="360" w:lineRule="auto"/>
        <w:rPr>
          <w:rFonts w:ascii="Arial" w:eastAsia="Times New Roman" w:hAnsi="Arial" w:cs="Arial"/>
          <w:bCs/>
          <w:sz w:val="24"/>
          <w:szCs w:val="24"/>
          <w:lang w:eastAsia="pl-PL"/>
        </w:rPr>
      </w:pPr>
      <w:r>
        <w:rPr>
          <w:rFonts w:ascii="Arial" w:eastAsia="Times New Roman" w:hAnsi="Arial" w:cs="Arial"/>
          <w:bCs/>
          <w:sz w:val="24"/>
          <w:szCs w:val="24"/>
          <w:lang w:eastAsia="pl-PL"/>
        </w:rPr>
        <w:t>w części nr 1-</w:t>
      </w:r>
      <w:r w:rsidR="00EC6979">
        <w:rPr>
          <w:rFonts w:ascii="Arial" w:eastAsia="Times New Roman" w:hAnsi="Arial" w:cs="Arial"/>
          <w:bCs/>
          <w:sz w:val="24"/>
          <w:szCs w:val="24"/>
          <w:lang w:eastAsia="pl-PL"/>
        </w:rPr>
        <w:t>3</w:t>
      </w:r>
      <w:r w:rsidR="0015265F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do kwoty</w:t>
      </w:r>
      <w:r w:rsidR="000F3245" w:rsidRPr="00696584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……………………..zł brutto </w:t>
      </w:r>
      <w:r w:rsidR="006A2099" w:rsidRPr="00696584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- </w:t>
      </w:r>
      <w:r w:rsidR="003F7EBF" w:rsidRPr="00696584">
        <w:rPr>
          <w:rFonts w:ascii="Arial" w:eastAsia="Times New Roman" w:hAnsi="Arial" w:cs="Arial"/>
          <w:bCs/>
          <w:sz w:val="24"/>
          <w:szCs w:val="24"/>
          <w:lang w:eastAsia="pl-PL"/>
        </w:rPr>
        <w:t>płatne w miesięcznych transzach</w:t>
      </w:r>
      <w:r w:rsidR="00BD6464" w:rsidRPr="00696584">
        <w:rPr>
          <w:rFonts w:ascii="Arial" w:eastAsia="Times New Roman" w:hAnsi="Arial" w:cs="Arial"/>
          <w:bCs/>
          <w:sz w:val="24"/>
          <w:szCs w:val="24"/>
          <w:lang w:eastAsia="pl-PL"/>
        </w:rPr>
        <w:t>,</w:t>
      </w:r>
    </w:p>
    <w:p w14:paraId="46A074B2" w14:textId="69E327C6" w:rsidR="00565CE3" w:rsidRDefault="00890540" w:rsidP="00565CE3">
      <w:pPr>
        <w:pStyle w:val="Akapitzlist"/>
        <w:numPr>
          <w:ilvl w:val="0"/>
          <w:numId w:val="48"/>
        </w:numPr>
        <w:autoSpaceDE w:val="0"/>
        <w:adjustRightInd w:val="0"/>
        <w:spacing w:line="360" w:lineRule="auto"/>
        <w:rPr>
          <w:rFonts w:ascii="Arial" w:eastAsia="Times New Roman" w:hAnsi="Arial" w:cs="Arial"/>
          <w:bCs/>
          <w:lang w:eastAsia="pl-PL"/>
        </w:rPr>
      </w:pPr>
      <w:r>
        <w:rPr>
          <w:rFonts w:ascii="Arial" w:eastAsia="Times New Roman" w:hAnsi="Arial" w:cs="Arial"/>
          <w:bCs/>
          <w:lang w:eastAsia="pl-PL"/>
        </w:rPr>
        <w:t xml:space="preserve">w </w:t>
      </w:r>
      <w:proofErr w:type="spellStart"/>
      <w:r>
        <w:rPr>
          <w:rFonts w:ascii="Arial" w:eastAsia="Times New Roman" w:hAnsi="Arial" w:cs="Arial"/>
          <w:bCs/>
          <w:lang w:eastAsia="pl-PL"/>
        </w:rPr>
        <w:t>części</w:t>
      </w:r>
      <w:proofErr w:type="spellEnd"/>
      <w:r>
        <w:rPr>
          <w:rFonts w:ascii="Arial" w:eastAsia="Times New Roman" w:hAnsi="Arial" w:cs="Arial"/>
          <w:bCs/>
          <w:lang w:eastAsia="pl-PL"/>
        </w:rPr>
        <w:t xml:space="preserve"> </w:t>
      </w:r>
      <w:proofErr w:type="spellStart"/>
      <w:r>
        <w:rPr>
          <w:rFonts w:ascii="Arial" w:eastAsia="Times New Roman" w:hAnsi="Arial" w:cs="Arial"/>
          <w:bCs/>
          <w:lang w:eastAsia="pl-PL"/>
        </w:rPr>
        <w:t>nr</w:t>
      </w:r>
      <w:proofErr w:type="spellEnd"/>
      <w:r>
        <w:rPr>
          <w:rFonts w:ascii="Arial" w:eastAsia="Times New Roman" w:hAnsi="Arial" w:cs="Arial"/>
          <w:bCs/>
          <w:lang w:eastAsia="pl-PL"/>
        </w:rPr>
        <w:t xml:space="preserve"> </w:t>
      </w:r>
      <w:r w:rsidR="00EC6979">
        <w:rPr>
          <w:rFonts w:ascii="Arial" w:eastAsia="Times New Roman" w:hAnsi="Arial" w:cs="Arial"/>
          <w:bCs/>
          <w:lang w:eastAsia="pl-PL"/>
        </w:rPr>
        <w:t>4</w:t>
      </w:r>
      <w:r>
        <w:rPr>
          <w:rFonts w:ascii="Arial" w:eastAsia="Times New Roman" w:hAnsi="Arial" w:cs="Arial"/>
          <w:bCs/>
          <w:lang w:eastAsia="pl-PL"/>
        </w:rPr>
        <w:t xml:space="preserve"> </w:t>
      </w:r>
      <w:r w:rsidR="0015265F">
        <w:rPr>
          <w:rFonts w:ascii="Arial" w:eastAsia="Times New Roman" w:hAnsi="Arial" w:cs="Arial"/>
          <w:bCs/>
          <w:lang w:eastAsia="pl-PL"/>
        </w:rPr>
        <w:t xml:space="preserve"> do </w:t>
      </w:r>
      <w:proofErr w:type="spellStart"/>
      <w:r w:rsidR="0015265F">
        <w:rPr>
          <w:rFonts w:ascii="Arial" w:eastAsia="Times New Roman" w:hAnsi="Arial" w:cs="Arial"/>
          <w:bCs/>
          <w:lang w:eastAsia="pl-PL"/>
        </w:rPr>
        <w:t>kwoty</w:t>
      </w:r>
      <w:proofErr w:type="spellEnd"/>
      <w:r w:rsidR="0015265F">
        <w:rPr>
          <w:rFonts w:ascii="Arial" w:eastAsia="Times New Roman" w:hAnsi="Arial" w:cs="Arial"/>
          <w:bCs/>
          <w:lang w:eastAsia="pl-PL"/>
        </w:rPr>
        <w:t xml:space="preserve"> </w:t>
      </w:r>
      <w:r>
        <w:rPr>
          <w:rFonts w:ascii="Arial" w:eastAsia="Times New Roman" w:hAnsi="Arial" w:cs="Arial"/>
          <w:bCs/>
          <w:lang w:eastAsia="pl-PL"/>
        </w:rPr>
        <w:t>…………………….</w:t>
      </w:r>
      <w:proofErr w:type="spellStart"/>
      <w:r>
        <w:rPr>
          <w:rFonts w:ascii="Arial" w:eastAsia="Times New Roman" w:hAnsi="Arial" w:cs="Arial"/>
          <w:bCs/>
          <w:lang w:eastAsia="pl-PL"/>
        </w:rPr>
        <w:t>zł</w:t>
      </w:r>
      <w:proofErr w:type="spellEnd"/>
      <w:r>
        <w:rPr>
          <w:rFonts w:ascii="Arial" w:eastAsia="Times New Roman" w:hAnsi="Arial" w:cs="Arial"/>
          <w:bCs/>
          <w:lang w:eastAsia="pl-PL"/>
        </w:rPr>
        <w:t xml:space="preserve"> brutto – </w:t>
      </w:r>
      <w:proofErr w:type="spellStart"/>
      <w:r>
        <w:rPr>
          <w:rFonts w:ascii="Arial" w:eastAsia="Times New Roman" w:hAnsi="Arial" w:cs="Arial"/>
          <w:bCs/>
          <w:lang w:eastAsia="pl-PL"/>
        </w:rPr>
        <w:t>płatne</w:t>
      </w:r>
      <w:proofErr w:type="spellEnd"/>
      <w:r>
        <w:rPr>
          <w:rFonts w:ascii="Arial" w:eastAsia="Times New Roman" w:hAnsi="Arial" w:cs="Arial"/>
          <w:bCs/>
          <w:lang w:eastAsia="pl-PL"/>
        </w:rPr>
        <w:t xml:space="preserve"> </w:t>
      </w:r>
      <w:proofErr w:type="spellStart"/>
      <w:r>
        <w:rPr>
          <w:rFonts w:ascii="Arial" w:eastAsia="Times New Roman" w:hAnsi="Arial" w:cs="Arial"/>
          <w:bCs/>
          <w:lang w:eastAsia="pl-PL"/>
        </w:rPr>
        <w:t>po</w:t>
      </w:r>
      <w:proofErr w:type="spellEnd"/>
      <w:r>
        <w:rPr>
          <w:rFonts w:ascii="Arial" w:eastAsia="Times New Roman" w:hAnsi="Arial" w:cs="Arial"/>
          <w:bCs/>
          <w:lang w:eastAsia="pl-PL"/>
        </w:rPr>
        <w:t xml:space="preserve"> </w:t>
      </w:r>
      <w:proofErr w:type="spellStart"/>
      <w:r>
        <w:rPr>
          <w:rFonts w:ascii="Arial" w:eastAsia="Times New Roman" w:hAnsi="Arial" w:cs="Arial"/>
          <w:bCs/>
          <w:lang w:eastAsia="pl-PL"/>
        </w:rPr>
        <w:t>każdo</w:t>
      </w:r>
      <w:r w:rsidR="00565CE3">
        <w:rPr>
          <w:rFonts w:ascii="Arial" w:eastAsia="Times New Roman" w:hAnsi="Arial" w:cs="Arial"/>
          <w:bCs/>
          <w:lang w:eastAsia="pl-PL"/>
        </w:rPr>
        <w:t>razowym</w:t>
      </w:r>
      <w:proofErr w:type="spellEnd"/>
      <w:r w:rsidR="00565CE3">
        <w:rPr>
          <w:rFonts w:ascii="Arial" w:eastAsia="Times New Roman" w:hAnsi="Arial" w:cs="Arial"/>
          <w:bCs/>
          <w:lang w:eastAsia="pl-PL"/>
        </w:rPr>
        <w:t xml:space="preserve"> </w:t>
      </w:r>
      <w:proofErr w:type="spellStart"/>
      <w:r w:rsidR="00565CE3">
        <w:rPr>
          <w:rFonts w:ascii="Arial" w:eastAsia="Times New Roman" w:hAnsi="Arial" w:cs="Arial"/>
          <w:bCs/>
          <w:lang w:eastAsia="pl-PL"/>
        </w:rPr>
        <w:t>wykonaniu</w:t>
      </w:r>
      <w:proofErr w:type="spellEnd"/>
      <w:r w:rsidR="00565CE3">
        <w:rPr>
          <w:rFonts w:ascii="Arial" w:eastAsia="Times New Roman" w:hAnsi="Arial" w:cs="Arial"/>
          <w:bCs/>
          <w:lang w:eastAsia="pl-PL"/>
        </w:rPr>
        <w:t xml:space="preserve"> 1-dniowych </w:t>
      </w:r>
      <w:proofErr w:type="spellStart"/>
      <w:r w:rsidR="00565CE3">
        <w:rPr>
          <w:rFonts w:ascii="Arial" w:eastAsia="Times New Roman" w:hAnsi="Arial" w:cs="Arial"/>
          <w:bCs/>
          <w:lang w:eastAsia="pl-PL"/>
        </w:rPr>
        <w:t>zajęć</w:t>
      </w:r>
      <w:proofErr w:type="spellEnd"/>
      <w:r w:rsidR="00565CE3">
        <w:rPr>
          <w:rFonts w:ascii="Arial" w:eastAsia="Times New Roman" w:hAnsi="Arial" w:cs="Arial"/>
          <w:bCs/>
          <w:lang w:eastAsia="pl-PL"/>
        </w:rPr>
        <w:t xml:space="preserve"> </w:t>
      </w:r>
      <w:proofErr w:type="spellStart"/>
      <w:r w:rsidR="00565CE3">
        <w:rPr>
          <w:rFonts w:ascii="Arial" w:eastAsia="Times New Roman" w:hAnsi="Arial" w:cs="Arial"/>
          <w:bCs/>
          <w:lang w:eastAsia="pl-PL"/>
        </w:rPr>
        <w:t>surviwalowych</w:t>
      </w:r>
      <w:proofErr w:type="spellEnd"/>
      <w:r w:rsidR="00565CE3">
        <w:rPr>
          <w:rFonts w:ascii="Arial" w:eastAsia="Times New Roman" w:hAnsi="Arial" w:cs="Arial"/>
          <w:bCs/>
          <w:lang w:eastAsia="pl-PL"/>
        </w:rPr>
        <w:t xml:space="preserve"> w </w:t>
      </w:r>
      <w:proofErr w:type="spellStart"/>
      <w:r w:rsidR="00565CE3">
        <w:rPr>
          <w:rFonts w:ascii="Arial" w:eastAsia="Times New Roman" w:hAnsi="Arial" w:cs="Arial"/>
          <w:bCs/>
          <w:lang w:eastAsia="pl-PL"/>
        </w:rPr>
        <w:t>okresach</w:t>
      </w:r>
      <w:proofErr w:type="spellEnd"/>
      <w:r w:rsidR="00565CE3">
        <w:rPr>
          <w:rFonts w:ascii="Arial" w:eastAsia="Times New Roman" w:hAnsi="Arial" w:cs="Arial"/>
          <w:bCs/>
          <w:lang w:eastAsia="pl-PL"/>
        </w:rPr>
        <w:t>:</w:t>
      </w:r>
    </w:p>
    <w:p w14:paraId="7ED4D384" w14:textId="40FB9EEF" w:rsidR="00565CE3" w:rsidRDefault="00565CE3" w:rsidP="00565CE3">
      <w:pPr>
        <w:pStyle w:val="Akapitzlist"/>
        <w:autoSpaceDE w:val="0"/>
        <w:adjustRightInd w:val="0"/>
        <w:spacing w:line="360" w:lineRule="auto"/>
        <w:rPr>
          <w:rFonts w:ascii="Arial" w:eastAsia="Times New Roman" w:hAnsi="Arial" w:cs="Arial"/>
          <w:lang w:eastAsia="x-none"/>
        </w:rPr>
      </w:pPr>
      <w:r>
        <w:rPr>
          <w:rFonts w:ascii="Arial" w:eastAsia="Times New Roman" w:hAnsi="Arial" w:cs="Arial"/>
          <w:lang w:eastAsia="x-none"/>
        </w:rPr>
        <w:t xml:space="preserve"> a)  </w:t>
      </w:r>
      <w:proofErr w:type="spellStart"/>
      <w:r>
        <w:rPr>
          <w:rFonts w:ascii="Arial" w:eastAsia="Times New Roman" w:hAnsi="Arial" w:cs="Arial"/>
          <w:lang w:eastAsia="x-none"/>
        </w:rPr>
        <w:t>od</w:t>
      </w:r>
      <w:proofErr w:type="spellEnd"/>
      <w:r>
        <w:rPr>
          <w:rFonts w:ascii="Arial" w:eastAsia="Times New Roman" w:hAnsi="Arial" w:cs="Arial"/>
          <w:lang w:eastAsia="x-none"/>
        </w:rPr>
        <w:t xml:space="preserve"> 4 </w:t>
      </w:r>
      <w:proofErr w:type="spellStart"/>
      <w:r>
        <w:rPr>
          <w:rFonts w:ascii="Arial" w:eastAsia="Times New Roman" w:hAnsi="Arial" w:cs="Arial"/>
          <w:lang w:eastAsia="x-none"/>
        </w:rPr>
        <w:t>maja</w:t>
      </w:r>
      <w:proofErr w:type="spellEnd"/>
      <w:r>
        <w:rPr>
          <w:rFonts w:ascii="Arial" w:eastAsia="Times New Roman" w:hAnsi="Arial" w:cs="Arial"/>
          <w:lang w:eastAsia="x-none"/>
        </w:rPr>
        <w:t xml:space="preserve"> 2026r. do 31 </w:t>
      </w:r>
      <w:proofErr w:type="spellStart"/>
      <w:r>
        <w:rPr>
          <w:rFonts w:ascii="Arial" w:eastAsia="Times New Roman" w:hAnsi="Arial" w:cs="Arial"/>
          <w:lang w:eastAsia="x-none"/>
        </w:rPr>
        <w:t>października</w:t>
      </w:r>
      <w:proofErr w:type="spellEnd"/>
      <w:r>
        <w:rPr>
          <w:rFonts w:ascii="Arial" w:eastAsia="Times New Roman" w:hAnsi="Arial" w:cs="Arial"/>
          <w:lang w:eastAsia="x-none"/>
        </w:rPr>
        <w:t xml:space="preserve"> 2026r.</w:t>
      </w:r>
    </w:p>
    <w:p w14:paraId="45C37AEB" w14:textId="71159FC9" w:rsidR="00565CE3" w:rsidRDefault="00565CE3" w:rsidP="00565CE3">
      <w:pPr>
        <w:pStyle w:val="Akapitzlist"/>
        <w:autoSpaceDE w:val="0"/>
        <w:adjustRightInd w:val="0"/>
        <w:spacing w:line="360" w:lineRule="auto"/>
        <w:ind w:left="709"/>
        <w:rPr>
          <w:rFonts w:ascii="Arial" w:eastAsia="Times New Roman" w:hAnsi="Arial" w:cs="Arial"/>
          <w:lang w:eastAsia="x-none"/>
        </w:rPr>
      </w:pPr>
      <w:r>
        <w:rPr>
          <w:rFonts w:ascii="Arial" w:eastAsia="Times New Roman" w:hAnsi="Arial" w:cs="Arial"/>
          <w:lang w:eastAsia="x-none"/>
        </w:rPr>
        <w:t xml:space="preserve"> b) </w:t>
      </w:r>
      <w:proofErr w:type="spellStart"/>
      <w:r>
        <w:rPr>
          <w:rFonts w:ascii="Arial" w:eastAsia="Times New Roman" w:hAnsi="Arial" w:cs="Arial"/>
          <w:lang w:eastAsia="x-none"/>
        </w:rPr>
        <w:t>od</w:t>
      </w:r>
      <w:proofErr w:type="spellEnd"/>
      <w:r>
        <w:rPr>
          <w:rFonts w:ascii="Arial" w:eastAsia="Times New Roman" w:hAnsi="Arial" w:cs="Arial"/>
          <w:lang w:eastAsia="x-none"/>
        </w:rPr>
        <w:t xml:space="preserve"> 4 </w:t>
      </w:r>
      <w:proofErr w:type="spellStart"/>
      <w:r>
        <w:rPr>
          <w:rFonts w:ascii="Arial" w:eastAsia="Times New Roman" w:hAnsi="Arial" w:cs="Arial"/>
          <w:lang w:eastAsia="x-none"/>
        </w:rPr>
        <w:t>maja</w:t>
      </w:r>
      <w:proofErr w:type="spellEnd"/>
      <w:r>
        <w:rPr>
          <w:rFonts w:ascii="Arial" w:eastAsia="Times New Roman" w:hAnsi="Arial" w:cs="Arial"/>
          <w:lang w:eastAsia="x-none"/>
        </w:rPr>
        <w:t xml:space="preserve"> 2027r. do 31 </w:t>
      </w:r>
      <w:proofErr w:type="spellStart"/>
      <w:r>
        <w:rPr>
          <w:rFonts w:ascii="Arial" w:eastAsia="Times New Roman" w:hAnsi="Arial" w:cs="Arial"/>
          <w:lang w:eastAsia="x-none"/>
        </w:rPr>
        <w:t>października</w:t>
      </w:r>
      <w:proofErr w:type="spellEnd"/>
      <w:r>
        <w:rPr>
          <w:rFonts w:ascii="Arial" w:eastAsia="Times New Roman" w:hAnsi="Arial" w:cs="Arial"/>
          <w:lang w:eastAsia="x-none"/>
        </w:rPr>
        <w:t xml:space="preserve"> 2027r.</w:t>
      </w:r>
    </w:p>
    <w:p w14:paraId="1CBBBD2D" w14:textId="3810A1A2" w:rsidR="003F7EBF" w:rsidRPr="00696584" w:rsidRDefault="00565CE3" w:rsidP="00565CE3">
      <w:pPr>
        <w:pStyle w:val="Standard"/>
        <w:spacing w:after="0" w:line="360" w:lineRule="auto"/>
        <w:ind w:left="644"/>
        <w:rPr>
          <w:rFonts w:ascii="Arial" w:eastAsia="Times New Roman" w:hAnsi="Arial" w:cs="Arial"/>
          <w:bCs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x-none"/>
        </w:rPr>
        <w:t xml:space="preserve">  c) od 4 maja 2028r. do 30 czerwca 2028r</w:t>
      </w:r>
      <w:r w:rsidR="00BD6464" w:rsidRPr="00696584">
        <w:rPr>
          <w:rFonts w:ascii="Arial" w:eastAsia="Times New Roman" w:hAnsi="Arial" w:cs="Arial"/>
          <w:bCs/>
          <w:sz w:val="24"/>
          <w:szCs w:val="24"/>
          <w:lang w:eastAsia="pl-PL"/>
        </w:rPr>
        <w:t>.</w:t>
      </w:r>
      <w:r w:rsidR="00FD482C" w:rsidRPr="00696584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</w:t>
      </w:r>
    </w:p>
    <w:p w14:paraId="4E85BD4E" w14:textId="77777777" w:rsidR="00FD482C" w:rsidRPr="00696584" w:rsidRDefault="003F7EBF" w:rsidP="00696584">
      <w:pPr>
        <w:pStyle w:val="Standard"/>
        <w:numPr>
          <w:ilvl w:val="0"/>
          <w:numId w:val="3"/>
        </w:numPr>
        <w:spacing w:before="240" w:after="240" w:line="360" w:lineRule="auto"/>
        <w:ind w:left="284" w:hanging="284"/>
        <w:rPr>
          <w:rFonts w:ascii="Arial" w:hAnsi="Arial" w:cs="Arial"/>
          <w:sz w:val="24"/>
          <w:szCs w:val="24"/>
        </w:rPr>
      </w:pPr>
      <w:r w:rsidRPr="00696584">
        <w:rPr>
          <w:rFonts w:ascii="Arial" w:hAnsi="Arial" w:cs="Arial"/>
          <w:bCs/>
          <w:sz w:val="24"/>
          <w:szCs w:val="24"/>
          <w:lang w:eastAsia="pl-PL"/>
        </w:rPr>
        <w:t xml:space="preserve">Wynagrodzenie określone w ust. 1 wynika z kalkulacji: </w:t>
      </w:r>
    </w:p>
    <w:p w14:paraId="47DE5489" w14:textId="3A066129" w:rsidR="00BD6464" w:rsidRPr="00696584" w:rsidRDefault="00565CE3" w:rsidP="00565CE3">
      <w:pPr>
        <w:pStyle w:val="Standard"/>
        <w:numPr>
          <w:ilvl w:val="0"/>
          <w:numId w:val="49"/>
        </w:numPr>
        <w:spacing w:before="240" w:after="240" w:line="360" w:lineRule="auto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W części nr 1-</w:t>
      </w:r>
      <w:r w:rsidR="00EC6979">
        <w:rPr>
          <w:rFonts w:ascii="Arial" w:eastAsia="Calibri" w:hAnsi="Arial" w:cs="Arial"/>
          <w:sz w:val="24"/>
          <w:szCs w:val="24"/>
        </w:rPr>
        <w:t>3</w:t>
      </w:r>
      <w:r>
        <w:rPr>
          <w:rFonts w:ascii="Arial" w:eastAsia="Calibri" w:hAnsi="Arial" w:cs="Arial"/>
          <w:sz w:val="24"/>
          <w:szCs w:val="24"/>
        </w:rPr>
        <w:t xml:space="preserve"> : </w:t>
      </w:r>
      <w:r w:rsidR="000110B7" w:rsidRPr="00696584">
        <w:rPr>
          <w:rFonts w:ascii="Arial" w:eastAsia="Calibri" w:hAnsi="Arial" w:cs="Arial"/>
          <w:sz w:val="24"/>
          <w:szCs w:val="24"/>
        </w:rPr>
        <w:t xml:space="preserve">(cena obejmuje stawkę brutto za cały okres zamówienia) </w:t>
      </w:r>
      <w:r w:rsidR="00F40071">
        <w:rPr>
          <w:rFonts w:ascii="Arial" w:eastAsia="Calibri" w:hAnsi="Arial" w:cs="Arial"/>
          <w:sz w:val="24"/>
          <w:szCs w:val="24"/>
        </w:rPr>
        <w:br/>
      </w:r>
      <w:r w:rsidR="000110B7" w:rsidRPr="00696584">
        <w:rPr>
          <w:rFonts w:ascii="Arial" w:eastAsia="Calibri" w:hAnsi="Arial" w:cs="Arial"/>
          <w:sz w:val="24"/>
          <w:szCs w:val="24"/>
        </w:rPr>
        <w:t xml:space="preserve">co wynika z kalkulacji:...……… zł brutto za 1 godzinę usług x ilość godzin usług </w:t>
      </w:r>
      <w:r w:rsidR="00BD6464" w:rsidRPr="00696584">
        <w:rPr>
          <w:rFonts w:ascii="Arial" w:eastAsia="Calibri" w:hAnsi="Arial" w:cs="Arial"/>
          <w:sz w:val="24"/>
          <w:szCs w:val="24"/>
        </w:rPr>
        <w:t xml:space="preserve"> </w:t>
      </w:r>
    </w:p>
    <w:p w14:paraId="32C0DAAF" w14:textId="660950FA" w:rsidR="000110B7" w:rsidRPr="00696584" w:rsidRDefault="00565CE3" w:rsidP="00565CE3">
      <w:pPr>
        <w:pStyle w:val="Standard"/>
        <w:numPr>
          <w:ilvl w:val="0"/>
          <w:numId w:val="49"/>
        </w:numPr>
        <w:spacing w:before="240" w:after="240" w:line="360" w:lineRule="auto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w</w:t>
      </w:r>
      <w:r w:rsidR="00BD6464" w:rsidRPr="00696584">
        <w:rPr>
          <w:rFonts w:ascii="Arial" w:eastAsia="Calibri" w:hAnsi="Arial" w:cs="Arial"/>
          <w:sz w:val="24"/>
          <w:szCs w:val="24"/>
        </w:rPr>
        <w:t xml:space="preserve"> części nr </w:t>
      </w:r>
      <w:r w:rsidR="00EC6979">
        <w:rPr>
          <w:rFonts w:ascii="Arial" w:eastAsia="Calibri" w:hAnsi="Arial" w:cs="Arial"/>
          <w:sz w:val="24"/>
          <w:szCs w:val="24"/>
        </w:rPr>
        <w:t>4</w:t>
      </w:r>
      <w:r w:rsidR="00BD6464" w:rsidRPr="00696584">
        <w:rPr>
          <w:rFonts w:ascii="Arial" w:eastAsia="Calibri" w:hAnsi="Arial" w:cs="Arial"/>
          <w:sz w:val="24"/>
          <w:szCs w:val="24"/>
        </w:rPr>
        <w:t xml:space="preserve"> (cena obejmuje stawkę brutto za cały okres zamówienia) </w:t>
      </w:r>
      <w:r w:rsidR="00F40071">
        <w:rPr>
          <w:rFonts w:ascii="Arial" w:eastAsia="Calibri" w:hAnsi="Arial" w:cs="Arial"/>
          <w:sz w:val="24"/>
          <w:szCs w:val="24"/>
        </w:rPr>
        <w:br/>
      </w:r>
      <w:r w:rsidR="00BD6464" w:rsidRPr="00696584">
        <w:rPr>
          <w:rFonts w:ascii="Arial" w:eastAsia="Calibri" w:hAnsi="Arial" w:cs="Arial"/>
          <w:sz w:val="24"/>
          <w:szCs w:val="24"/>
        </w:rPr>
        <w:t xml:space="preserve">co wynika z kalkulacji:...……… zł brutto za 1 dzień zajęć x ilość </w:t>
      </w:r>
      <w:r w:rsidR="00DB5596" w:rsidRPr="00696584">
        <w:rPr>
          <w:rFonts w:ascii="Arial" w:eastAsia="Calibri" w:hAnsi="Arial" w:cs="Arial"/>
          <w:sz w:val="24"/>
          <w:szCs w:val="24"/>
        </w:rPr>
        <w:t>dni.</w:t>
      </w:r>
    </w:p>
    <w:p w14:paraId="34B5E20D" w14:textId="5B208BE0" w:rsidR="005212FF" w:rsidRPr="00696584" w:rsidRDefault="005212FF" w:rsidP="00696584">
      <w:pPr>
        <w:numPr>
          <w:ilvl w:val="0"/>
          <w:numId w:val="3"/>
        </w:numPr>
        <w:tabs>
          <w:tab w:val="clear" w:pos="0"/>
          <w:tab w:val="num" w:pos="284"/>
          <w:tab w:val="left" w:pos="426"/>
          <w:tab w:val="left" w:pos="567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before="240" w:after="240" w:line="360" w:lineRule="auto"/>
        <w:ind w:left="284" w:hanging="284"/>
        <w:rPr>
          <w:rFonts w:eastAsia="Calibri"/>
          <w:sz w:val="24"/>
          <w:szCs w:val="24"/>
        </w:rPr>
      </w:pPr>
      <w:r w:rsidRPr="00696584">
        <w:rPr>
          <w:rFonts w:eastAsia="Calibri"/>
          <w:sz w:val="24"/>
          <w:szCs w:val="24"/>
        </w:rPr>
        <w:t xml:space="preserve">Wynagrodzenie obejmuje wszystkie koszty poniesione przez Wykonawcę </w:t>
      </w:r>
      <w:r w:rsidR="00F40071">
        <w:rPr>
          <w:rFonts w:eastAsia="Calibri"/>
          <w:sz w:val="24"/>
          <w:szCs w:val="24"/>
        </w:rPr>
        <w:br/>
      </w:r>
      <w:r w:rsidRPr="00696584">
        <w:rPr>
          <w:rFonts w:eastAsia="Calibri"/>
          <w:sz w:val="24"/>
          <w:szCs w:val="24"/>
        </w:rPr>
        <w:t>w związku z wykonywaniem zlecenia.</w:t>
      </w:r>
    </w:p>
    <w:p w14:paraId="44D1202A" w14:textId="77777777" w:rsidR="0004475C" w:rsidRPr="0004475C" w:rsidRDefault="003F7EBF" w:rsidP="0004475C">
      <w:pPr>
        <w:numPr>
          <w:ilvl w:val="0"/>
          <w:numId w:val="3"/>
        </w:numPr>
        <w:tabs>
          <w:tab w:val="clear" w:pos="0"/>
          <w:tab w:val="left" w:pos="200"/>
          <w:tab w:val="num" w:pos="426"/>
          <w:tab w:val="left" w:pos="567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before="240" w:after="240" w:line="360" w:lineRule="auto"/>
        <w:ind w:left="284" w:hanging="284"/>
        <w:rPr>
          <w:rFonts w:eastAsia="Calibri"/>
          <w:sz w:val="24"/>
          <w:szCs w:val="24"/>
        </w:rPr>
      </w:pPr>
      <w:r w:rsidRPr="00696584">
        <w:rPr>
          <w:bCs/>
          <w:sz w:val="24"/>
          <w:szCs w:val="24"/>
          <w:lang w:eastAsia="pl-PL"/>
        </w:rPr>
        <w:t>Wynagrodzenie będzie płatne</w:t>
      </w:r>
      <w:r w:rsidR="0004475C">
        <w:rPr>
          <w:bCs/>
          <w:sz w:val="24"/>
          <w:szCs w:val="24"/>
          <w:lang w:eastAsia="pl-PL"/>
        </w:rPr>
        <w:t>:</w:t>
      </w:r>
    </w:p>
    <w:p w14:paraId="015E55DB" w14:textId="3E0A7ED1" w:rsidR="003F7EBF" w:rsidRPr="0004475C" w:rsidRDefault="0004475C" w:rsidP="0004475C">
      <w:pPr>
        <w:pStyle w:val="Akapitzlist"/>
        <w:numPr>
          <w:ilvl w:val="0"/>
          <w:numId w:val="52"/>
        </w:numPr>
        <w:tabs>
          <w:tab w:val="left" w:pos="200"/>
          <w:tab w:val="left" w:pos="567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before="240" w:after="240" w:line="360" w:lineRule="auto"/>
        <w:rPr>
          <w:rFonts w:ascii="Arial" w:eastAsia="Calibri" w:hAnsi="Arial" w:cs="Arial"/>
        </w:rPr>
      </w:pPr>
      <w:r w:rsidRPr="0004475C">
        <w:rPr>
          <w:rFonts w:ascii="Arial" w:hAnsi="Arial" w:cs="Arial"/>
        </w:rPr>
        <w:t xml:space="preserve">W </w:t>
      </w:r>
      <w:proofErr w:type="spellStart"/>
      <w:r w:rsidRPr="0004475C">
        <w:rPr>
          <w:rFonts w:ascii="Arial" w:hAnsi="Arial" w:cs="Arial"/>
        </w:rPr>
        <w:t>odniesieniu</w:t>
      </w:r>
      <w:proofErr w:type="spellEnd"/>
      <w:r w:rsidRPr="0004475C">
        <w:rPr>
          <w:rFonts w:ascii="Arial" w:hAnsi="Arial" w:cs="Arial"/>
        </w:rPr>
        <w:t xml:space="preserve"> do </w:t>
      </w:r>
      <w:proofErr w:type="spellStart"/>
      <w:r w:rsidRPr="0004475C">
        <w:rPr>
          <w:rFonts w:ascii="Arial" w:hAnsi="Arial" w:cs="Arial"/>
        </w:rPr>
        <w:t>części</w:t>
      </w:r>
      <w:proofErr w:type="spellEnd"/>
      <w:r w:rsidRPr="0004475C">
        <w:rPr>
          <w:rFonts w:ascii="Arial" w:hAnsi="Arial" w:cs="Arial"/>
        </w:rPr>
        <w:t xml:space="preserve"> </w:t>
      </w:r>
      <w:proofErr w:type="spellStart"/>
      <w:r w:rsidRPr="0004475C">
        <w:rPr>
          <w:rFonts w:ascii="Arial" w:hAnsi="Arial" w:cs="Arial"/>
        </w:rPr>
        <w:t>nr</w:t>
      </w:r>
      <w:proofErr w:type="spellEnd"/>
      <w:r w:rsidRPr="0004475C">
        <w:rPr>
          <w:rFonts w:ascii="Arial" w:hAnsi="Arial" w:cs="Arial"/>
        </w:rPr>
        <w:t xml:space="preserve"> 1-</w:t>
      </w:r>
      <w:r w:rsidR="00EC6979">
        <w:rPr>
          <w:rFonts w:ascii="Arial" w:hAnsi="Arial" w:cs="Arial"/>
        </w:rPr>
        <w:t>3</w:t>
      </w:r>
      <w:r w:rsidRPr="0004475C">
        <w:rPr>
          <w:rFonts w:ascii="Arial" w:hAnsi="Arial" w:cs="Arial"/>
        </w:rPr>
        <w:t xml:space="preserve">: </w:t>
      </w:r>
      <w:proofErr w:type="spellStart"/>
      <w:r w:rsidR="00DC675E" w:rsidRPr="0004475C">
        <w:rPr>
          <w:rFonts w:ascii="Arial" w:hAnsi="Arial" w:cs="Arial"/>
        </w:rPr>
        <w:t>po</w:t>
      </w:r>
      <w:proofErr w:type="spellEnd"/>
      <w:r w:rsidR="00DC675E" w:rsidRPr="0004475C">
        <w:rPr>
          <w:rFonts w:ascii="Arial" w:hAnsi="Arial" w:cs="Arial"/>
        </w:rPr>
        <w:t xml:space="preserve"> </w:t>
      </w:r>
      <w:proofErr w:type="spellStart"/>
      <w:r w:rsidR="00DC675E" w:rsidRPr="0004475C">
        <w:rPr>
          <w:rFonts w:ascii="Arial" w:hAnsi="Arial" w:cs="Arial"/>
        </w:rPr>
        <w:t>przedłożeniu</w:t>
      </w:r>
      <w:proofErr w:type="spellEnd"/>
      <w:r w:rsidR="00DC675E" w:rsidRPr="0004475C">
        <w:rPr>
          <w:rFonts w:ascii="Arial" w:hAnsi="Arial" w:cs="Arial"/>
        </w:rPr>
        <w:t xml:space="preserve"> </w:t>
      </w:r>
      <w:proofErr w:type="spellStart"/>
      <w:r w:rsidR="00F67EBC" w:rsidRPr="0004475C">
        <w:rPr>
          <w:rFonts w:ascii="Arial" w:hAnsi="Arial" w:cs="Arial"/>
        </w:rPr>
        <w:t>protokołu</w:t>
      </w:r>
      <w:proofErr w:type="spellEnd"/>
      <w:r w:rsidR="00F67EBC" w:rsidRPr="0004475C">
        <w:rPr>
          <w:rFonts w:ascii="Arial" w:hAnsi="Arial" w:cs="Arial"/>
        </w:rPr>
        <w:t xml:space="preserve"> </w:t>
      </w:r>
      <w:proofErr w:type="spellStart"/>
      <w:r w:rsidR="00F67EBC" w:rsidRPr="0004475C">
        <w:rPr>
          <w:rFonts w:ascii="Arial" w:hAnsi="Arial" w:cs="Arial"/>
        </w:rPr>
        <w:t>częściowego</w:t>
      </w:r>
      <w:proofErr w:type="spellEnd"/>
      <w:r w:rsidR="00F67EBC" w:rsidRPr="0004475C">
        <w:rPr>
          <w:rFonts w:ascii="Arial" w:hAnsi="Arial" w:cs="Arial"/>
        </w:rPr>
        <w:t xml:space="preserve"> </w:t>
      </w:r>
      <w:proofErr w:type="spellStart"/>
      <w:r w:rsidR="00F67EBC" w:rsidRPr="0004475C">
        <w:rPr>
          <w:rFonts w:ascii="Arial" w:hAnsi="Arial" w:cs="Arial"/>
        </w:rPr>
        <w:t>wykonania</w:t>
      </w:r>
      <w:proofErr w:type="spellEnd"/>
      <w:r w:rsidR="00F67EBC" w:rsidRPr="0004475C">
        <w:rPr>
          <w:rFonts w:ascii="Arial" w:hAnsi="Arial" w:cs="Arial"/>
        </w:rPr>
        <w:t xml:space="preserve"> </w:t>
      </w:r>
      <w:proofErr w:type="spellStart"/>
      <w:r w:rsidR="00F67EBC" w:rsidRPr="0004475C">
        <w:rPr>
          <w:rFonts w:ascii="Arial" w:hAnsi="Arial" w:cs="Arial"/>
        </w:rPr>
        <w:t>Zamówienia</w:t>
      </w:r>
      <w:proofErr w:type="spellEnd"/>
      <w:r w:rsidR="00F67EBC" w:rsidRPr="0004475C">
        <w:rPr>
          <w:rFonts w:ascii="Arial" w:hAnsi="Arial" w:cs="Arial"/>
        </w:rPr>
        <w:t xml:space="preserve"> </w:t>
      </w:r>
      <w:proofErr w:type="spellStart"/>
      <w:r w:rsidR="00F67EBC" w:rsidRPr="0004475C">
        <w:rPr>
          <w:rFonts w:ascii="Arial" w:hAnsi="Arial" w:cs="Arial"/>
        </w:rPr>
        <w:t>wraz</w:t>
      </w:r>
      <w:proofErr w:type="spellEnd"/>
      <w:r w:rsidR="00F67EBC" w:rsidRPr="0004475C">
        <w:rPr>
          <w:rFonts w:ascii="Arial" w:hAnsi="Arial" w:cs="Arial"/>
        </w:rPr>
        <w:t xml:space="preserve"> z </w:t>
      </w:r>
      <w:proofErr w:type="spellStart"/>
      <w:r w:rsidR="00F67EBC" w:rsidRPr="0004475C">
        <w:rPr>
          <w:rFonts w:ascii="Arial" w:hAnsi="Arial" w:cs="Arial"/>
        </w:rPr>
        <w:t>miesięczną</w:t>
      </w:r>
      <w:proofErr w:type="spellEnd"/>
      <w:r w:rsidR="00F67EBC" w:rsidRPr="0004475C">
        <w:rPr>
          <w:rFonts w:ascii="Arial" w:hAnsi="Arial" w:cs="Arial"/>
        </w:rPr>
        <w:t xml:space="preserve"> </w:t>
      </w:r>
      <w:proofErr w:type="spellStart"/>
      <w:r w:rsidR="00F67EBC" w:rsidRPr="0004475C">
        <w:rPr>
          <w:rFonts w:ascii="Arial" w:hAnsi="Arial" w:cs="Arial"/>
        </w:rPr>
        <w:t>ewidencją</w:t>
      </w:r>
      <w:proofErr w:type="spellEnd"/>
      <w:r w:rsidR="00F67EBC" w:rsidRPr="0004475C">
        <w:rPr>
          <w:rFonts w:ascii="Arial" w:hAnsi="Arial" w:cs="Arial"/>
        </w:rPr>
        <w:t xml:space="preserve"> </w:t>
      </w:r>
      <w:proofErr w:type="spellStart"/>
      <w:r w:rsidR="00F67EBC" w:rsidRPr="0004475C">
        <w:rPr>
          <w:rFonts w:ascii="Arial" w:hAnsi="Arial" w:cs="Arial"/>
        </w:rPr>
        <w:t>ilości</w:t>
      </w:r>
      <w:proofErr w:type="spellEnd"/>
      <w:r w:rsidR="00F67EBC" w:rsidRPr="0004475C">
        <w:rPr>
          <w:rFonts w:ascii="Arial" w:hAnsi="Arial" w:cs="Arial"/>
        </w:rPr>
        <w:t xml:space="preserve"> </w:t>
      </w:r>
      <w:proofErr w:type="spellStart"/>
      <w:r w:rsidR="0015265F">
        <w:rPr>
          <w:rFonts w:ascii="Arial" w:hAnsi="Arial" w:cs="Arial"/>
        </w:rPr>
        <w:t>godzin</w:t>
      </w:r>
      <w:proofErr w:type="spellEnd"/>
      <w:r w:rsidR="0015265F">
        <w:rPr>
          <w:rFonts w:ascii="Arial" w:hAnsi="Arial" w:cs="Arial"/>
        </w:rPr>
        <w:t xml:space="preserve"> </w:t>
      </w:r>
      <w:proofErr w:type="spellStart"/>
      <w:r w:rsidR="00F67EBC" w:rsidRPr="0004475C">
        <w:rPr>
          <w:rFonts w:ascii="Arial" w:hAnsi="Arial" w:cs="Arial"/>
        </w:rPr>
        <w:t>wykonanych</w:t>
      </w:r>
      <w:proofErr w:type="spellEnd"/>
      <w:r w:rsidR="00F67EBC" w:rsidRPr="0004475C">
        <w:rPr>
          <w:rFonts w:ascii="Arial" w:hAnsi="Arial" w:cs="Arial"/>
        </w:rPr>
        <w:t xml:space="preserve"> </w:t>
      </w:r>
      <w:proofErr w:type="spellStart"/>
      <w:r w:rsidR="008A7BE0" w:rsidRPr="0004475C">
        <w:rPr>
          <w:rFonts w:ascii="Arial" w:hAnsi="Arial" w:cs="Arial"/>
        </w:rPr>
        <w:lastRenderedPageBreak/>
        <w:t>usług</w:t>
      </w:r>
      <w:proofErr w:type="spellEnd"/>
      <w:r w:rsidR="008A7BE0" w:rsidRPr="0004475C">
        <w:rPr>
          <w:rFonts w:ascii="Arial" w:hAnsi="Arial" w:cs="Arial"/>
        </w:rPr>
        <w:t xml:space="preserve"> </w:t>
      </w:r>
      <w:proofErr w:type="spellStart"/>
      <w:r w:rsidR="00F67EBC" w:rsidRPr="0004475C">
        <w:rPr>
          <w:rFonts w:ascii="Arial" w:hAnsi="Arial" w:cs="Arial"/>
        </w:rPr>
        <w:t>przez</w:t>
      </w:r>
      <w:proofErr w:type="spellEnd"/>
      <w:r w:rsidR="00F67EBC" w:rsidRPr="0004475C">
        <w:rPr>
          <w:rFonts w:ascii="Arial" w:hAnsi="Arial" w:cs="Arial"/>
        </w:rPr>
        <w:t xml:space="preserve"> </w:t>
      </w:r>
      <w:proofErr w:type="spellStart"/>
      <w:r w:rsidR="00F67EBC" w:rsidRPr="0004475C">
        <w:rPr>
          <w:rFonts w:ascii="Arial" w:hAnsi="Arial" w:cs="Arial"/>
        </w:rPr>
        <w:t>poszczególn</w:t>
      </w:r>
      <w:r w:rsidR="008B5DB4" w:rsidRPr="0004475C">
        <w:rPr>
          <w:rFonts w:ascii="Arial" w:hAnsi="Arial" w:cs="Arial"/>
        </w:rPr>
        <w:t>e</w:t>
      </w:r>
      <w:proofErr w:type="spellEnd"/>
      <w:r w:rsidR="008B5DB4" w:rsidRPr="0004475C">
        <w:rPr>
          <w:rFonts w:ascii="Arial" w:hAnsi="Arial" w:cs="Arial"/>
        </w:rPr>
        <w:t xml:space="preserve"> </w:t>
      </w:r>
      <w:proofErr w:type="spellStart"/>
      <w:r w:rsidR="008B5DB4" w:rsidRPr="0004475C">
        <w:rPr>
          <w:rFonts w:ascii="Arial" w:hAnsi="Arial" w:cs="Arial"/>
        </w:rPr>
        <w:t>osoby</w:t>
      </w:r>
      <w:proofErr w:type="spellEnd"/>
      <w:r w:rsidR="008B5DB4" w:rsidRPr="0004475C">
        <w:rPr>
          <w:rFonts w:ascii="Arial" w:hAnsi="Arial" w:cs="Arial"/>
        </w:rPr>
        <w:t xml:space="preserve"> </w:t>
      </w:r>
      <w:proofErr w:type="spellStart"/>
      <w:r w:rsidR="008B5DB4" w:rsidRPr="0004475C">
        <w:rPr>
          <w:rFonts w:ascii="Arial" w:hAnsi="Arial" w:cs="Arial"/>
        </w:rPr>
        <w:t>wymienione</w:t>
      </w:r>
      <w:proofErr w:type="spellEnd"/>
      <w:r w:rsidR="008B5DB4" w:rsidRPr="0004475C">
        <w:rPr>
          <w:rFonts w:ascii="Arial" w:hAnsi="Arial" w:cs="Arial"/>
        </w:rPr>
        <w:t xml:space="preserve"> w </w:t>
      </w:r>
      <w:proofErr w:type="spellStart"/>
      <w:r w:rsidR="008B5DB4" w:rsidRPr="0004475C">
        <w:rPr>
          <w:rFonts w:ascii="Arial" w:hAnsi="Arial" w:cs="Arial"/>
        </w:rPr>
        <w:t>załączniku</w:t>
      </w:r>
      <w:proofErr w:type="spellEnd"/>
      <w:r w:rsidR="008B5DB4" w:rsidRPr="0004475C">
        <w:rPr>
          <w:rFonts w:ascii="Arial" w:hAnsi="Arial" w:cs="Arial"/>
        </w:rPr>
        <w:t xml:space="preserve"> </w:t>
      </w:r>
      <w:proofErr w:type="spellStart"/>
      <w:r w:rsidR="008B5DB4" w:rsidRPr="0004475C">
        <w:rPr>
          <w:rFonts w:ascii="Arial" w:hAnsi="Arial" w:cs="Arial"/>
        </w:rPr>
        <w:t>nr</w:t>
      </w:r>
      <w:proofErr w:type="spellEnd"/>
      <w:r w:rsidR="008B5DB4" w:rsidRPr="0004475C">
        <w:rPr>
          <w:rFonts w:ascii="Arial" w:hAnsi="Arial" w:cs="Arial"/>
        </w:rPr>
        <w:t xml:space="preserve"> </w:t>
      </w:r>
      <w:r w:rsidR="00BD6464" w:rsidRPr="0004475C">
        <w:rPr>
          <w:rFonts w:ascii="Arial" w:hAnsi="Arial" w:cs="Arial"/>
        </w:rPr>
        <w:t>4</w:t>
      </w:r>
      <w:r w:rsidR="008B5DB4" w:rsidRPr="0004475C">
        <w:rPr>
          <w:rFonts w:ascii="Arial" w:hAnsi="Arial" w:cs="Arial"/>
        </w:rPr>
        <w:t xml:space="preserve"> </w:t>
      </w:r>
      <w:r w:rsidR="00EC6979">
        <w:rPr>
          <w:rFonts w:ascii="Arial" w:hAnsi="Arial" w:cs="Arial"/>
        </w:rPr>
        <w:t xml:space="preserve">do </w:t>
      </w:r>
      <w:proofErr w:type="spellStart"/>
      <w:r w:rsidR="00EC6979">
        <w:rPr>
          <w:rFonts w:ascii="Arial" w:hAnsi="Arial" w:cs="Arial"/>
        </w:rPr>
        <w:t>ogłoszenia</w:t>
      </w:r>
      <w:proofErr w:type="spellEnd"/>
      <w:r w:rsidR="00EC6979">
        <w:rPr>
          <w:rFonts w:ascii="Arial" w:hAnsi="Arial" w:cs="Arial"/>
        </w:rPr>
        <w:t xml:space="preserve"> o </w:t>
      </w:r>
      <w:proofErr w:type="spellStart"/>
      <w:r w:rsidR="00EC6979">
        <w:rPr>
          <w:rFonts w:ascii="Arial" w:hAnsi="Arial" w:cs="Arial"/>
        </w:rPr>
        <w:t>zamówieniu</w:t>
      </w:r>
      <w:proofErr w:type="spellEnd"/>
      <w:r w:rsidR="008B5DB4" w:rsidRPr="0004475C">
        <w:rPr>
          <w:rFonts w:ascii="Arial" w:hAnsi="Arial" w:cs="Arial"/>
        </w:rPr>
        <w:t xml:space="preserve"> </w:t>
      </w:r>
      <w:proofErr w:type="spellStart"/>
      <w:r w:rsidR="00F67EBC" w:rsidRPr="0004475C">
        <w:rPr>
          <w:rFonts w:ascii="Arial" w:hAnsi="Arial" w:cs="Arial"/>
        </w:rPr>
        <w:t>oraz</w:t>
      </w:r>
      <w:proofErr w:type="spellEnd"/>
      <w:r w:rsidR="00F67EBC" w:rsidRPr="0004475C">
        <w:rPr>
          <w:rFonts w:ascii="Arial" w:hAnsi="Arial" w:cs="Arial"/>
        </w:rPr>
        <w:t xml:space="preserve"> </w:t>
      </w:r>
      <w:proofErr w:type="spellStart"/>
      <w:r w:rsidR="00F67EBC" w:rsidRPr="0004475C">
        <w:rPr>
          <w:rFonts w:ascii="Arial" w:hAnsi="Arial" w:cs="Arial"/>
        </w:rPr>
        <w:t>rachunku</w:t>
      </w:r>
      <w:proofErr w:type="spellEnd"/>
      <w:r w:rsidR="00F67EBC" w:rsidRPr="0004475C">
        <w:rPr>
          <w:rFonts w:ascii="Arial" w:hAnsi="Arial" w:cs="Arial"/>
        </w:rPr>
        <w:t>/</w:t>
      </w:r>
      <w:proofErr w:type="spellStart"/>
      <w:r w:rsidR="00F67EBC" w:rsidRPr="0004475C">
        <w:rPr>
          <w:rFonts w:ascii="Arial" w:hAnsi="Arial" w:cs="Arial"/>
        </w:rPr>
        <w:t>faktury</w:t>
      </w:r>
      <w:proofErr w:type="spellEnd"/>
      <w:r w:rsidR="00F67EBC" w:rsidRPr="0004475C">
        <w:rPr>
          <w:rFonts w:ascii="Arial" w:hAnsi="Arial" w:cs="Arial"/>
        </w:rPr>
        <w:t xml:space="preserve"> do </w:t>
      </w:r>
      <w:proofErr w:type="spellStart"/>
      <w:r w:rsidR="00F67EBC" w:rsidRPr="0004475C">
        <w:rPr>
          <w:rFonts w:ascii="Arial" w:hAnsi="Arial" w:cs="Arial"/>
        </w:rPr>
        <w:t>umowy</w:t>
      </w:r>
      <w:proofErr w:type="spellEnd"/>
      <w:r w:rsidR="00F67EBC" w:rsidRPr="0004475C">
        <w:rPr>
          <w:rFonts w:ascii="Arial" w:hAnsi="Arial" w:cs="Arial"/>
        </w:rPr>
        <w:t xml:space="preserve"> </w:t>
      </w:r>
      <w:proofErr w:type="spellStart"/>
      <w:r w:rsidR="00F67EBC" w:rsidRPr="0004475C">
        <w:rPr>
          <w:rFonts w:ascii="Arial" w:hAnsi="Arial" w:cs="Arial"/>
        </w:rPr>
        <w:t>zlecenia</w:t>
      </w:r>
      <w:proofErr w:type="spellEnd"/>
      <w:r w:rsidR="00F67EBC" w:rsidRPr="0004475C">
        <w:rPr>
          <w:rFonts w:ascii="Arial" w:hAnsi="Arial" w:cs="Arial"/>
        </w:rPr>
        <w:t xml:space="preserve"> z </w:t>
      </w:r>
      <w:proofErr w:type="spellStart"/>
      <w:r w:rsidR="00F67EBC" w:rsidRPr="0004475C">
        <w:rPr>
          <w:rFonts w:ascii="Arial" w:hAnsi="Arial" w:cs="Arial"/>
        </w:rPr>
        <w:t>terminem</w:t>
      </w:r>
      <w:proofErr w:type="spellEnd"/>
      <w:r w:rsidR="00F67EBC" w:rsidRPr="0004475C">
        <w:rPr>
          <w:rFonts w:ascii="Arial" w:hAnsi="Arial" w:cs="Arial"/>
        </w:rPr>
        <w:t xml:space="preserve"> </w:t>
      </w:r>
      <w:proofErr w:type="spellStart"/>
      <w:r w:rsidR="00F67EBC" w:rsidRPr="0004475C">
        <w:rPr>
          <w:rFonts w:ascii="Arial" w:hAnsi="Arial" w:cs="Arial"/>
        </w:rPr>
        <w:t>płatności</w:t>
      </w:r>
      <w:proofErr w:type="spellEnd"/>
      <w:r w:rsidR="00F67EBC" w:rsidRPr="0004475C">
        <w:rPr>
          <w:rFonts w:ascii="Arial" w:hAnsi="Arial" w:cs="Arial"/>
        </w:rPr>
        <w:t xml:space="preserve"> 14 </w:t>
      </w:r>
      <w:proofErr w:type="spellStart"/>
      <w:r w:rsidR="00F67EBC" w:rsidRPr="0004475C">
        <w:rPr>
          <w:rFonts w:ascii="Arial" w:hAnsi="Arial" w:cs="Arial"/>
        </w:rPr>
        <w:t>dni</w:t>
      </w:r>
      <w:proofErr w:type="spellEnd"/>
      <w:r w:rsidR="00F67EBC" w:rsidRPr="0004475C">
        <w:rPr>
          <w:rFonts w:ascii="Arial" w:hAnsi="Arial" w:cs="Arial"/>
        </w:rPr>
        <w:t>.</w:t>
      </w:r>
    </w:p>
    <w:p w14:paraId="6D3DC3F1" w14:textId="7658FBB2" w:rsidR="00DB5596" w:rsidRPr="00696584" w:rsidRDefault="00863F52" w:rsidP="00696584">
      <w:pPr>
        <w:tabs>
          <w:tab w:val="left" w:pos="284"/>
          <w:tab w:val="left" w:pos="567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before="240" w:after="240" w:line="360" w:lineRule="auto"/>
        <w:ind w:left="284"/>
        <w:rPr>
          <w:sz w:val="24"/>
          <w:szCs w:val="24"/>
        </w:rPr>
      </w:pPr>
      <w:r>
        <w:rPr>
          <w:rFonts w:eastAsia="Calibri"/>
          <w:sz w:val="24"/>
          <w:szCs w:val="24"/>
        </w:rPr>
        <w:t>2)</w:t>
      </w:r>
      <w:r w:rsidR="00DB5596" w:rsidRPr="00696584">
        <w:rPr>
          <w:rFonts w:eastAsia="Calibri"/>
          <w:sz w:val="24"/>
          <w:szCs w:val="24"/>
        </w:rPr>
        <w:t xml:space="preserve"> w </w:t>
      </w:r>
      <w:r>
        <w:rPr>
          <w:rFonts w:eastAsia="Calibri"/>
          <w:sz w:val="24"/>
          <w:szCs w:val="24"/>
        </w:rPr>
        <w:t>odniesieniu do</w:t>
      </w:r>
      <w:r w:rsidR="00DB5596" w:rsidRPr="00696584">
        <w:rPr>
          <w:rFonts w:eastAsia="Calibri"/>
          <w:sz w:val="24"/>
          <w:szCs w:val="24"/>
        </w:rPr>
        <w:t xml:space="preserve"> części </w:t>
      </w:r>
      <w:r>
        <w:rPr>
          <w:rFonts w:eastAsia="Calibri"/>
          <w:sz w:val="24"/>
          <w:szCs w:val="24"/>
        </w:rPr>
        <w:t xml:space="preserve">nr </w:t>
      </w:r>
      <w:r w:rsidR="00EC6979">
        <w:rPr>
          <w:rFonts w:eastAsia="Calibri"/>
          <w:sz w:val="24"/>
          <w:szCs w:val="24"/>
        </w:rPr>
        <w:t>4</w:t>
      </w:r>
      <w:r w:rsidR="00DB5596" w:rsidRPr="00696584">
        <w:rPr>
          <w:rFonts w:eastAsia="Calibri"/>
          <w:sz w:val="24"/>
          <w:szCs w:val="24"/>
        </w:rPr>
        <w:t xml:space="preserve"> wynagrodzenie będzie płatne</w:t>
      </w:r>
      <w:r>
        <w:rPr>
          <w:rFonts w:eastAsia="Calibri"/>
          <w:sz w:val="24"/>
          <w:szCs w:val="24"/>
        </w:rPr>
        <w:t xml:space="preserve"> po wykonanym </w:t>
      </w:r>
      <w:proofErr w:type="spellStart"/>
      <w:r>
        <w:rPr>
          <w:rFonts w:eastAsia="Calibri"/>
          <w:sz w:val="24"/>
          <w:szCs w:val="24"/>
        </w:rPr>
        <w:t>jedniodniow</w:t>
      </w:r>
      <w:r w:rsidR="00AB6313">
        <w:rPr>
          <w:rFonts w:eastAsia="Calibri"/>
          <w:sz w:val="24"/>
          <w:szCs w:val="24"/>
        </w:rPr>
        <w:t>e</w:t>
      </w:r>
      <w:r>
        <w:rPr>
          <w:rFonts w:eastAsia="Calibri"/>
          <w:sz w:val="24"/>
          <w:szCs w:val="24"/>
        </w:rPr>
        <w:t>go</w:t>
      </w:r>
      <w:proofErr w:type="spellEnd"/>
      <w:r>
        <w:rPr>
          <w:rFonts w:eastAsia="Calibri"/>
          <w:sz w:val="24"/>
          <w:szCs w:val="24"/>
        </w:rPr>
        <w:t xml:space="preserve"> z</w:t>
      </w:r>
      <w:r w:rsidRPr="00863F52">
        <w:rPr>
          <w:rFonts w:eastAsia="Calibri"/>
          <w:sz w:val="24"/>
          <w:szCs w:val="24"/>
        </w:rPr>
        <w:t xml:space="preserve">ajęcia </w:t>
      </w:r>
      <w:proofErr w:type="spellStart"/>
      <w:r w:rsidRPr="00863F52">
        <w:rPr>
          <w:rFonts w:eastAsia="Calibri"/>
          <w:sz w:val="24"/>
          <w:szCs w:val="24"/>
        </w:rPr>
        <w:t>surviwalowego</w:t>
      </w:r>
      <w:proofErr w:type="spellEnd"/>
      <w:r w:rsidRPr="00863F52">
        <w:rPr>
          <w:rFonts w:eastAsia="Calibri"/>
          <w:sz w:val="24"/>
          <w:szCs w:val="24"/>
        </w:rPr>
        <w:t xml:space="preserve"> z pierwszą pomocą</w:t>
      </w:r>
      <w:r>
        <w:rPr>
          <w:rFonts w:eastAsia="Calibri"/>
          <w:sz w:val="24"/>
          <w:szCs w:val="24"/>
        </w:rPr>
        <w:t>,</w:t>
      </w:r>
      <w:r w:rsidR="00DB5596" w:rsidRPr="00696584">
        <w:rPr>
          <w:rFonts w:eastAsia="Calibri"/>
          <w:sz w:val="24"/>
          <w:szCs w:val="24"/>
        </w:rPr>
        <w:t xml:space="preserve"> po przedłożeniu protokołu </w:t>
      </w:r>
      <w:r>
        <w:rPr>
          <w:rFonts w:eastAsia="Calibri"/>
          <w:sz w:val="24"/>
          <w:szCs w:val="24"/>
        </w:rPr>
        <w:t xml:space="preserve">częściowego </w:t>
      </w:r>
      <w:r w:rsidR="00DB5596" w:rsidRPr="00696584">
        <w:rPr>
          <w:rFonts w:eastAsia="Calibri"/>
          <w:sz w:val="24"/>
          <w:szCs w:val="24"/>
        </w:rPr>
        <w:t xml:space="preserve">wykonania Zamówienia wraz z </w:t>
      </w:r>
      <w:r w:rsidR="0015265F">
        <w:rPr>
          <w:rFonts w:eastAsia="Calibri"/>
          <w:sz w:val="24"/>
          <w:szCs w:val="24"/>
        </w:rPr>
        <w:t xml:space="preserve">miesięczną </w:t>
      </w:r>
      <w:r w:rsidR="00DB5596" w:rsidRPr="00696584">
        <w:rPr>
          <w:rFonts w:eastAsia="Calibri"/>
          <w:sz w:val="24"/>
          <w:szCs w:val="24"/>
        </w:rPr>
        <w:t xml:space="preserve">ewidencją ilości </w:t>
      </w:r>
      <w:r w:rsidR="0015265F">
        <w:rPr>
          <w:rFonts w:eastAsia="Calibri"/>
          <w:sz w:val="24"/>
          <w:szCs w:val="24"/>
        </w:rPr>
        <w:t xml:space="preserve">godzin </w:t>
      </w:r>
      <w:r w:rsidR="00DB5596" w:rsidRPr="00696584">
        <w:rPr>
          <w:rFonts w:eastAsia="Calibri"/>
          <w:sz w:val="24"/>
          <w:szCs w:val="24"/>
        </w:rPr>
        <w:t xml:space="preserve">wykonanych usług </w:t>
      </w:r>
      <w:r w:rsidR="00DB5596" w:rsidRPr="00696584">
        <w:rPr>
          <w:sz w:val="24"/>
          <w:szCs w:val="24"/>
        </w:rPr>
        <w:t xml:space="preserve">przez poszczególne osoby wymienione w załączniku nr 4 do </w:t>
      </w:r>
      <w:r w:rsidR="00EC6979">
        <w:rPr>
          <w:sz w:val="24"/>
          <w:szCs w:val="24"/>
        </w:rPr>
        <w:t>ogłoszenia o zamówieniu</w:t>
      </w:r>
      <w:r w:rsidR="00DB5596" w:rsidRPr="00696584">
        <w:rPr>
          <w:sz w:val="24"/>
          <w:szCs w:val="24"/>
        </w:rPr>
        <w:t xml:space="preserve"> oraz rachunku/faktury do umowy zlecenia z terminem płatności 14 dni.</w:t>
      </w:r>
    </w:p>
    <w:p w14:paraId="3CB608EC" w14:textId="170B3DCB" w:rsidR="00863F52" w:rsidRPr="00863F52" w:rsidRDefault="00863F52" w:rsidP="00863F52">
      <w:pPr>
        <w:pStyle w:val="Akapitzlist"/>
        <w:widowControl/>
        <w:numPr>
          <w:ilvl w:val="0"/>
          <w:numId w:val="3"/>
        </w:numPr>
        <w:suppressAutoHyphens w:val="0"/>
        <w:autoSpaceDN/>
        <w:spacing w:after="200" w:line="360" w:lineRule="auto"/>
        <w:ind w:left="284" w:hanging="284"/>
        <w:contextualSpacing/>
        <w:jc w:val="both"/>
        <w:textAlignment w:val="auto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Wykonawca</w:t>
      </w:r>
      <w:proofErr w:type="spellEnd"/>
      <w:r w:rsidRPr="00863F52">
        <w:rPr>
          <w:rFonts w:ascii="Arial" w:hAnsi="Arial" w:cs="Arial"/>
        </w:rPr>
        <w:t xml:space="preserve"> </w:t>
      </w:r>
      <w:proofErr w:type="spellStart"/>
      <w:r w:rsidRPr="00863F52">
        <w:rPr>
          <w:rFonts w:ascii="Arial" w:hAnsi="Arial" w:cs="Arial"/>
        </w:rPr>
        <w:t>oświadcza</w:t>
      </w:r>
      <w:proofErr w:type="spellEnd"/>
      <w:r w:rsidRPr="00863F52">
        <w:rPr>
          <w:rFonts w:ascii="Arial" w:hAnsi="Arial" w:cs="Arial"/>
        </w:rPr>
        <w:t xml:space="preserve">, </w:t>
      </w:r>
      <w:proofErr w:type="spellStart"/>
      <w:r w:rsidRPr="00863F52">
        <w:rPr>
          <w:rFonts w:ascii="Arial" w:hAnsi="Arial" w:cs="Arial"/>
        </w:rPr>
        <w:t>że</w:t>
      </w:r>
      <w:proofErr w:type="spellEnd"/>
      <w:r w:rsidRPr="00863F52">
        <w:rPr>
          <w:rFonts w:ascii="Arial" w:hAnsi="Arial" w:cs="Arial"/>
        </w:rPr>
        <w:t xml:space="preserve"> nie </w:t>
      </w:r>
      <w:proofErr w:type="spellStart"/>
      <w:r w:rsidRPr="00863F52">
        <w:rPr>
          <w:rFonts w:ascii="Arial" w:hAnsi="Arial" w:cs="Arial"/>
        </w:rPr>
        <w:t>jest</w:t>
      </w:r>
      <w:proofErr w:type="spellEnd"/>
      <w:r w:rsidRPr="00863F52">
        <w:rPr>
          <w:rFonts w:ascii="Arial" w:hAnsi="Arial" w:cs="Arial"/>
        </w:rPr>
        <w:t xml:space="preserve"> </w:t>
      </w:r>
      <w:proofErr w:type="spellStart"/>
      <w:r w:rsidRPr="00863F52">
        <w:rPr>
          <w:rFonts w:ascii="Arial" w:hAnsi="Arial" w:cs="Arial"/>
        </w:rPr>
        <w:t>przyjmującym</w:t>
      </w:r>
      <w:proofErr w:type="spellEnd"/>
      <w:r w:rsidRPr="00863F52">
        <w:rPr>
          <w:rFonts w:ascii="Arial" w:hAnsi="Arial" w:cs="Arial"/>
        </w:rPr>
        <w:t xml:space="preserve"> </w:t>
      </w:r>
      <w:proofErr w:type="spellStart"/>
      <w:r w:rsidRPr="00863F52">
        <w:rPr>
          <w:rFonts w:ascii="Arial" w:hAnsi="Arial" w:cs="Arial"/>
        </w:rPr>
        <w:t>zlecenie</w:t>
      </w:r>
      <w:proofErr w:type="spellEnd"/>
      <w:r w:rsidRPr="00863F52">
        <w:rPr>
          <w:rFonts w:ascii="Arial" w:hAnsi="Arial" w:cs="Arial"/>
        </w:rPr>
        <w:t xml:space="preserve"> w </w:t>
      </w:r>
      <w:proofErr w:type="spellStart"/>
      <w:r w:rsidRPr="00863F52">
        <w:rPr>
          <w:rFonts w:ascii="Arial" w:hAnsi="Arial" w:cs="Arial"/>
        </w:rPr>
        <w:t>rozumieniu</w:t>
      </w:r>
      <w:proofErr w:type="spellEnd"/>
      <w:r w:rsidRPr="00863F52">
        <w:rPr>
          <w:rFonts w:ascii="Arial" w:hAnsi="Arial" w:cs="Arial"/>
        </w:rPr>
        <w:t xml:space="preserve"> art. 1 </w:t>
      </w:r>
      <w:proofErr w:type="spellStart"/>
      <w:r w:rsidRPr="00863F52">
        <w:rPr>
          <w:rFonts w:ascii="Arial" w:hAnsi="Arial" w:cs="Arial"/>
        </w:rPr>
        <w:t>pkt</w:t>
      </w:r>
      <w:proofErr w:type="spellEnd"/>
      <w:r w:rsidRPr="00863F52">
        <w:rPr>
          <w:rFonts w:ascii="Arial" w:hAnsi="Arial" w:cs="Arial"/>
        </w:rPr>
        <w:t xml:space="preserve"> 1b </w:t>
      </w:r>
      <w:proofErr w:type="spellStart"/>
      <w:r w:rsidRPr="00863F52">
        <w:rPr>
          <w:rFonts w:ascii="Arial" w:hAnsi="Arial" w:cs="Arial"/>
        </w:rPr>
        <w:t>lit</w:t>
      </w:r>
      <w:proofErr w:type="spellEnd"/>
      <w:r w:rsidRPr="00863F52">
        <w:rPr>
          <w:rFonts w:ascii="Arial" w:hAnsi="Arial" w:cs="Arial"/>
        </w:rPr>
        <w:t xml:space="preserve">. a </w:t>
      </w:r>
      <w:proofErr w:type="spellStart"/>
      <w:r w:rsidRPr="00863F52">
        <w:rPr>
          <w:rFonts w:ascii="Arial" w:hAnsi="Arial" w:cs="Arial"/>
        </w:rPr>
        <w:t>Ustawy</w:t>
      </w:r>
      <w:proofErr w:type="spellEnd"/>
      <w:r w:rsidRPr="00863F52">
        <w:rPr>
          <w:rFonts w:ascii="Arial" w:hAnsi="Arial" w:cs="Arial"/>
        </w:rPr>
        <w:t xml:space="preserve"> z </w:t>
      </w:r>
      <w:proofErr w:type="spellStart"/>
      <w:r w:rsidRPr="00863F52">
        <w:rPr>
          <w:rFonts w:ascii="Arial" w:hAnsi="Arial" w:cs="Arial"/>
        </w:rPr>
        <w:t>dnia</w:t>
      </w:r>
      <w:proofErr w:type="spellEnd"/>
      <w:r w:rsidRPr="00863F52">
        <w:rPr>
          <w:rFonts w:ascii="Arial" w:hAnsi="Arial" w:cs="Arial"/>
        </w:rPr>
        <w:t xml:space="preserve"> 10 </w:t>
      </w:r>
      <w:proofErr w:type="spellStart"/>
      <w:r w:rsidRPr="00863F52">
        <w:rPr>
          <w:rFonts w:ascii="Arial" w:hAnsi="Arial" w:cs="Arial"/>
        </w:rPr>
        <w:t>października</w:t>
      </w:r>
      <w:proofErr w:type="spellEnd"/>
      <w:r w:rsidRPr="00863F52">
        <w:rPr>
          <w:rFonts w:ascii="Arial" w:hAnsi="Arial" w:cs="Arial"/>
        </w:rPr>
        <w:t xml:space="preserve"> 2002 r. o </w:t>
      </w:r>
      <w:proofErr w:type="spellStart"/>
      <w:r w:rsidRPr="00863F52">
        <w:rPr>
          <w:rFonts w:ascii="Arial" w:hAnsi="Arial" w:cs="Arial"/>
        </w:rPr>
        <w:t>minimalnym</w:t>
      </w:r>
      <w:proofErr w:type="spellEnd"/>
      <w:r w:rsidRPr="00863F52">
        <w:rPr>
          <w:rFonts w:ascii="Arial" w:hAnsi="Arial" w:cs="Arial"/>
        </w:rPr>
        <w:t xml:space="preserve"> </w:t>
      </w:r>
      <w:proofErr w:type="spellStart"/>
      <w:r w:rsidRPr="00863F52">
        <w:rPr>
          <w:rFonts w:ascii="Arial" w:hAnsi="Arial" w:cs="Arial"/>
        </w:rPr>
        <w:t>wynagrodzeniu</w:t>
      </w:r>
      <w:proofErr w:type="spellEnd"/>
      <w:r w:rsidRPr="00863F52">
        <w:rPr>
          <w:rFonts w:ascii="Arial" w:hAnsi="Arial" w:cs="Arial"/>
        </w:rPr>
        <w:t xml:space="preserve"> </w:t>
      </w:r>
      <w:proofErr w:type="spellStart"/>
      <w:r w:rsidRPr="00863F52">
        <w:rPr>
          <w:rFonts w:ascii="Arial" w:hAnsi="Arial" w:cs="Arial"/>
        </w:rPr>
        <w:t>za</w:t>
      </w:r>
      <w:proofErr w:type="spellEnd"/>
      <w:r w:rsidRPr="00863F52">
        <w:rPr>
          <w:rFonts w:ascii="Arial" w:hAnsi="Arial" w:cs="Arial"/>
        </w:rPr>
        <w:t xml:space="preserve"> </w:t>
      </w:r>
      <w:proofErr w:type="spellStart"/>
      <w:r w:rsidRPr="00863F52">
        <w:rPr>
          <w:rFonts w:ascii="Arial" w:hAnsi="Arial" w:cs="Arial"/>
        </w:rPr>
        <w:t>pracę</w:t>
      </w:r>
      <w:proofErr w:type="spellEnd"/>
      <w:r w:rsidRPr="00863F52">
        <w:rPr>
          <w:rFonts w:ascii="Arial" w:hAnsi="Arial" w:cs="Arial"/>
        </w:rPr>
        <w:t>.</w:t>
      </w:r>
      <w:r w:rsidRPr="00863F52">
        <w:rPr>
          <w:rStyle w:val="Odwoanieprzypisudolnego"/>
          <w:rFonts w:ascii="Arial" w:hAnsi="Arial" w:cs="Arial"/>
        </w:rPr>
        <w:footnoteReference w:id="1"/>
      </w:r>
    </w:p>
    <w:p w14:paraId="5E91BFAA" w14:textId="20A1AAA4" w:rsidR="00DC675E" w:rsidRPr="00696584" w:rsidRDefault="00DC675E" w:rsidP="00696584">
      <w:pPr>
        <w:numPr>
          <w:ilvl w:val="0"/>
          <w:numId w:val="3"/>
        </w:numPr>
        <w:tabs>
          <w:tab w:val="clear" w:pos="0"/>
          <w:tab w:val="left" w:pos="284"/>
          <w:tab w:val="num" w:pos="426"/>
          <w:tab w:val="left" w:pos="567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before="240" w:after="240" w:line="360" w:lineRule="auto"/>
        <w:ind w:left="284" w:hanging="284"/>
        <w:rPr>
          <w:rFonts w:eastAsia="Calibri"/>
          <w:sz w:val="24"/>
          <w:szCs w:val="24"/>
        </w:rPr>
      </w:pPr>
      <w:r w:rsidRPr="00696584">
        <w:rPr>
          <w:sz w:val="24"/>
          <w:szCs w:val="24"/>
        </w:rPr>
        <w:t>Rachunek/fakturę należy złożyć wraz z załącznikami, najpóźniej do 8go dnia kolejnego miesiąca</w:t>
      </w:r>
      <w:r w:rsidR="00D93505" w:rsidRPr="00696584">
        <w:rPr>
          <w:sz w:val="24"/>
          <w:szCs w:val="24"/>
        </w:rPr>
        <w:t xml:space="preserve"> za miesiąc poprzedni</w:t>
      </w:r>
      <w:r w:rsidRPr="00696584">
        <w:rPr>
          <w:sz w:val="24"/>
          <w:szCs w:val="24"/>
        </w:rPr>
        <w:t>.</w:t>
      </w:r>
    </w:p>
    <w:p w14:paraId="1872D821" w14:textId="13EDC047" w:rsidR="00DC675E" w:rsidRPr="00696584" w:rsidRDefault="00DC675E" w:rsidP="00696584">
      <w:pPr>
        <w:numPr>
          <w:ilvl w:val="0"/>
          <w:numId w:val="3"/>
        </w:numPr>
        <w:tabs>
          <w:tab w:val="clear" w:pos="0"/>
          <w:tab w:val="left" w:pos="284"/>
          <w:tab w:val="num" w:pos="426"/>
          <w:tab w:val="left" w:pos="567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before="240" w:after="240" w:line="360" w:lineRule="auto"/>
        <w:ind w:left="284" w:hanging="284"/>
        <w:rPr>
          <w:rFonts w:eastAsia="Calibri"/>
          <w:sz w:val="24"/>
          <w:szCs w:val="24"/>
        </w:rPr>
      </w:pPr>
      <w:r w:rsidRPr="00696584">
        <w:rPr>
          <w:sz w:val="24"/>
          <w:szCs w:val="24"/>
        </w:rPr>
        <w:t xml:space="preserve">Dane do </w:t>
      </w:r>
      <w:r w:rsidR="00FD482C" w:rsidRPr="00696584">
        <w:rPr>
          <w:sz w:val="24"/>
          <w:szCs w:val="24"/>
        </w:rPr>
        <w:t>rachunku/</w:t>
      </w:r>
      <w:r w:rsidRPr="00696584">
        <w:rPr>
          <w:sz w:val="24"/>
          <w:szCs w:val="24"/>
        </w:rPr>
        <w:t xml:space="preserve">faktury: </w:t>
      </w:r>
    </w:p>
    <w:p w14:paraId="35F36A03" w14:textId="4450053A" w:rsidR="007B5B86" w:rsidRDefault="00DC675E" w:rsidP="00696584">
      <w:pPr>
        <w:tabs>
          <w:tab w:val="left" w:pos="20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before="240" w:after="240" w:line="360" w:lineRule="auto"/>
        <w:rPr>
          <w:sz w:val="24"/>
          <w:szCs w:val="24"/>
        </w:rPr>
      </w:pPr>
      <w:r w:rsidRPr="00696584">
        <w:rPr>
          <w:sz w:val="24"/>
          <w:szCs w:val="24"/>
        </w:rPr>
        <w:t>Nabywca: Powiat Prudnicki, ul. Kościuszki 76, 48-200 Prudni</w:t>
      </w:r>
      <w:r w:rsidR="007B5B86" w:rsidRPr="00696584">
        <w:rPr>
          <w:sz w:val="24"/>
          <w:szCs w:val="24"/>
        </w:rPr>
        <w:t>k, NIP:</w:t>
      </w:r>
      <w:r w:rsidRPr="00696584">
        <w:rPr>
          <w:sz w:val="24"/>
          <w:szCs w:val="24"/>
        </w:rPr>
        <w:t xml:space="preserve"> 7551917146. Odbiorca: Powiatowe Centrum Pomocy Rodzinie, ul. Kościuszki 55a, 48-200 Prudnik.</w:t>
      </w:r>
    </w:p>
    <w:p w14:paraId="17BF6042" w14:textId="3834D1FC" w:rsidR="004D3A39" w:rsidRPr="004D3A39" w:rsidRDefault="004D3A39" w:rsidP="004D3A39">
      <w:pPr>
        <w:tabs>
          <w:tab w:val="left" w:pos="20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before="240" w:after="240" w:line="360" w:lineRule="auto"/>
        <w:ind w:left="284" w:hanging="284"/>
        <w:rPr>
          <w:sz w:val="24"/>
          <w:szCs w:val="24"/>
        </w:rPr>
      </w:pPr>
      <w:r>
        <w:rPr>
          <w:sz w:val="24"/>
          <w:szCs w:val="24"/>
        </w:rPr>
        <w:t xml:space="preserve">8. </w:t>
      </w:r>
      <w:r w:rsidRPr="004D3A39">
        <w:rPr>
          <w:sz w:val="24"/>
          <w:szCs w:val="24"/>
        </w:rPr>
        <w:t>Wykonawca oświadcza, że jest czynnym podatnikiem VAT i będzie wystawiał faktury zgodnie z obowiązującymi przepisami, w tym z wykorzystaniem Krajowego Systemu e-Faktur (</w:t>
      </w:r>
      <w:proofErr w:type="spellStart"/>
      <w:r w:rsidRPr="004D3A39">
        <w:rPr>
          <w:sz w:val="24"/>
          <w:szCs w:val="24"/>
        </w:rPr>
        <w:t>KSeF</w:t>
      </w:r>
      <w:proofErr w:type="spellEnd"/>
      <w:r w:rsidRPr="004D3A39">
        <w:rPr>
          <w:sz w:val="24"/>
          <w:szCs w:val="24"/>
        </w:rPr>
        <w:t xml:space="preserve">) od momentu objęcia tym obowiązkiem. </w:t>
      </w:r>
    </w:p>
    <w:p w14:paraId="23DC7C06" w14:textId="79E57A89" w:rsidR="004D3A39" w:rsidRPr="004D3A39" w:rsidRDefault="004D3A39" w:rsidP="004D3A39">
      <w:pPr>
        <w:tabs>
          <w:tab w:val="left" w:pos="20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before="240" w:after="240" w:line="360" w:lineRule="auto"/>
        <w:ind w:left="284" w:hanging="284"/>
        <w:rPr>
          <w:sz w:val="24"/>
          <w:szCs w:val="24"/>
        </w:rPr>
      </w:pPr>
      <w:r>
        <w:rPr>
          <w:sz w:val="24"/>
          <w:szCs w:val="24"/>
        </w:rPr>
        <w:t>9</w:t>
      </w:r>
      <w:r w:rsidRPr="004D3A39">
        <w:rPr>
          <w:sz w:val="24"/>
          <w:szCs w:val="24"/>
        </w:rPr>
        <w:t xml:space="preserve">. W przypadku wystawienia faktury w systemie </w:t>
      </w:r>
      <w:proofErr w:type="spellStart"/>
      <w:r w:rsidRPr="004D3A39">
        <w:rPr>
          <w:sz w:val="24"/>
          <w:szCs w:val="24"/>
        </w:rPr>
        <w:t>KSeF</w:t>
      </w:r>
      <w:proofErr w:type="spellEnd"/>
      <w:r w:rsidRPr="004D3A39">
        <w:rPr>
          <w:sz w:val="24"/>
          <w:szCs w:val="24"/>
        </w:rPr>
        <w:t xml:space="preserve">, za datę jej doręczenia, </w:t>
      </w:r>
      <w:r>
        <w:rPr>
          <w:sz w:val="24"/>
          <w:szCs w:val="24"/>
        </w:rPr>
        <w:br/>
      </w:r>
      <w:r w:rsidRPr="004D3A39">
        <w:rPr>
          <w:sz w:val="24"/>
          <w:szCs w:val="24"/>
        </w:rPr>
        <w:t xml:space="preserve">od której liczony jest termin płatności, Strony uznają dzień przydzielenia w tym systemie numeru identyfikującego tę fakturę, z zastrzeżeniem ust. </w:t>
      </w:r>
      <w:r>
        <w:rPr>
          <w:sz w:val="24"/>
          <w:szCs w:val="24"/>
        </w:rPr>
        <w:t>10</w:t>
      </w:r>
      <w:r w:rsidRPr="004D3A39">
        <w:rPr>
          <w:sz w:val="24"/>
          <w:szCs w:val="24"/>
        </w:rPr>
        <w:t xml:space="preserve">. </w:t>
      </w:r>
    </w:p>
    <w:p w14:paraId="7DFC8F55" w14:textId="2AAEE73C" w:rsidR="004D3A39" w:rsidRPr="00696584" w:rsidRDefault="004D3A39" w:rsidP="004D3A39">
      <w:pPr>
        <w:tabs>
          <w:tab w:val="left" w:pos="20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before="240" w:after="240" w:line="360" w:lineRule="auto"/>
        <w:ind w:left="284" w:hanging="426"/>
        <w:rPr>
          <w:sz w:val="24"/>
          <w:szCs w:val="24"/>
        </w:rPr>
      </w:pPr>
      <w:r>
        <w:rPr>
          <w:sz w:val="24"/>
          <w:szCs w:val="24"/>
        </w:rPr>
        <w:t>10</w:t>
      </w:r>
      <w:r w:rsidRPr="004D3A39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4D3A39">
        <w:rPr>
          <w:sz w:val="24"/>
          <w:szCs w:val="24"/>
        </w:rPr>
        <w:t xml:space="preserve">W okresie przejściowym (tj. do momentu objęcia Wykonawcy obowiązkiem wystawiania faktur z wykorzystaniem </w:t>
      </w:r>
      <w:proofErr w:type="spellStart"/>
      <w:r w:rsidRPr="004D3A39">
        <w:rPr>
          <w:sz w:val="24"/>
          <w:szCs w:val="24"/>
        </w:rPr>
        <w:t>KSeF</w:t>
      </w:r>
      <w:proofErr w:type="spellEnd"/>
      <w:r w:rsidRPr="004D3A39">
        <w:rPr>
          <w:sz w:val="24"/>
          <w:szCs w:val="24"/>
        </w:rPr>
        <w:t xml:space="preserve">) oraz w przypadku konieczności </w:t>
      </w:r>
      <w:r w:rsidRPr="004D3A39">
        <w:rPr>
          <w:sz w:val="24"/>
          <w:szCs w:val="24"/>
        </w:rPr>
        <w:lastRenderedPageBreak/>
        <w:t xml:space="preserve">wystawienia faktury poza systemem </w:t>
      </w:r>
      <w:proofErr w:type="spellStart"/>
      <w:r w:rsidRPr="004D3A39">
        <w:rPr>
          <w:sz w:val="24"/>
          <w:szCs w:val="24"/>
        </w:rPr>
        <w:t>KSeF</w:t>
      </w:r>
      <w:proofErr w:type="spellEnd"/>
      <w:r w:rsidRPr="004D3A39">
        <w:rPr>
          <w:sz w:val="24"/>
          <w:szCs w:val="24"/>
        </w:rPr>
        <w:t xml:space="preserve">, faktury Wykonawca będzie przekazywał Zamawiającemu drogą elektroniczną (w formacie PDF) na adres email Zamawiającego: biuropodawcze@pcpr-prudnik.pl. W sytuacjach, o których mowa </w:t>
      </w:r>
      <w:r w:rsidR="00F40071">
        <w:rPr>
          <w:sz w:val="24"/>
          <w:szCs w:val="24"/>
        </w:rPr>
        <w:br/>
      </w:r>
      <w:r w:rsidRPr="004D3A39">
        <w:rPr>
          <w:sz w:val="24"/>
          <w:szCs w:val="24"/>
        </w:rPr>
        <w:t>w zdaniu poprzedzającym za datę doręczenia faktury, od której liczony jest termin płatności, Strony uznają dzień faktycznego wpływu faktury na adres email Zamawiającego: biuropodawcze@pcpr-prudnik.pl.</w:t>
      </w:r>
    </w:p>
    <w:p w14:paraId="5636BC45" w14:textId="771664B6" w:rsidR="00DC675E" w:rsidRPr="00696584" w:rsidRDefault="00DC675E" w:rsidP="00696584">
      <w:pPr>
        <w:pStyle w:val="Nagwek1"/>
        <w:spacing w:after="240" w:line="360" w:lineRule="auto"/>
        <w:rPr>
          <w:rFonts w:ascii="Arial" w:hAnsi="Arial" w:cs="Arial"/>
          <w:sz w:val="24"/>
          <w:szCs w:val="24"/>
        </w:rPr>
      </w:pPr>
      <w:r w:rsidRPr="00696584">
        <w:rPr>
          <w:rFonts w:ascii="Arial" w:hAnsi="Arial" w:cs="Arial"/>
          <w:sz w:val="24"/>
          <w:szCs w:val="24"/>
        </w:rPr>
        <w:t>§ 3</w:t>
      </w:r>
      <w:r w:rsidR="005212FF" w:rsidRPr="00696584">
        <w:rPr>
          <w:rFonts w:ascii="Arial" w:hAnsi="Arial" w:cs="Arial"/>
          <w:sz w:val="24"/>
          <w:szCs w:val="24"/>
        </w:rPr>
        <w:t xml:space="preserve"> Osoby wykonujące usługi</w:t>
      </w:r>
    </w:p>
    <w:p w14:paraId="0CE19257" w14:textId="77777777" w:rsidR="00DC675E" w:rsidRPr="00696584" w:rsidRDefault="00DC548A" w:rsidP="00696584">
      <w:pPr>
        <w:numPr>
          <w:ilvl w:val="0"/>
          <w:numId w:val="1"/>
        </w:numPr>
        <w:spacing w:before="240" w:after="240" w:line="360" w:lineRule="auto"/>
        <w:ind w:left="426" w:hanging="426"/>
        <w:rPr>
          <w:sz w:val="24"/>
          <w:szCs w:val="24"/>
        </w:rPr>
      </w:pPr>
      <w:r w:rsidRPr="00696584">
        <w:rPr>
          <w:sz w:val="24"/>
          <w:szCs w:val="24"/>
        </w:rPr>
        <w:t>Wykonawca</w:t>
      </w:r>
      <w:r w:rsidR="00DC675E" w:rsidRPr="00696584">
        <w:rPr>
          <w:sz w:val="24"/>
          <w:szCs w:val="24"/>
        </w:rPr>
        <w:t xml:space="preserve"> zobowiązuje się do poinformowania </w:t>
      </w:r>
      <w:r w:rsidR="00600050" w:rsidRPr="00696584">
        <w:rPr>
          <w:sz w:val="24"/>
          <w:szCs w:val="24"/>
        </w:rPr>
        <w:t>Zamawiającego</w:t>
      </w:r>
      <w:r w:rsidR="00DC675E" w:rsidRPr="00696584">
        <w:rPr>
          <w:sz w:val="24"/>
          <w:szCs w:val="24"/>
        </w:rPr>
        <w:t xml:space="preserve"> o problemach związanych z realizacją zlece</w:t>
      </w:r>
      <w:r w:rsidR="00202801" w:rsidRPr="00696584">
        <w:rPr>
          <w:sz w:val="24"/>
          <w:szCs w:val="24"/>
        </w:rPr>
        <w:t>nia.</w:t>
      </w:r>
    </w:p>
    <w:p w14:paraId="44B7BCF7" w14:textId="0DE00A6A" w:rsidR="00DC675E" w:rsidRPr="00696584" w:rsidRDefault="00DC548A" w:rsidP="00696584">
      <w:pPr>
        <w:numPr>
          <w:ilvl w:val="0"/>
          <w:numId w:val="1"/>
        </w:numPr>
        <w:spacing w:before="240" w:after="240" w:line="360" w:lineRule="auto"/>
        <w:ind w:left="426" w:hanging="426"/>
        <w:rPr>
          <w:sz w:val="24"/>
          <w:szCs w:val="24"/>
        </w:rPr>
      </w:pPr>
      <w:r w:rsidRPr="00696584">
        <w:rPr>
          <w:sz w:val="24"/>
          <w:szCs w:val="24"/>
        </w:rPr>
        <w:t>Wykonawca</w:t>
      </w:r>
      <w:r w:rsidR="00DC675E" w:rsidRPr="00696584">
        <w:rPr>
          <w:sz w:val="24"/>
          <w:szCs w:val="24"/>
        </w:rPr>
        <w:t xml:space="preserve"> wykonuje zlecone mu czynności (§1), przez osob</w:t>
      </w:r>
      <w:r w:rsidR="007B5B86" w:rsidRPr="00696584">
        <w:rPr>
          <w:sz w:val="24"/>
          <w:szCs w:val="24"/>
        </w:rPr>
        <w:t>ę/osoby wskazane w </w:t>
      </w:r>
      <w:r w:rsidR="00DC675E" w:rsidRPr="00696584">
        <w:rPr>
          <w:sz w:val="24"/>
          <w:szCs w:val="24"/>
        </w:rPr>
        <w:t xml:space="preserve">ofercie. </w:t>
      </w:r>
      <w:r w:rsidRPr="00696584">
        <w:rPr>
          <w:sz w:val="24"/>
          <w:szCs w:val="24"/>
        </w:rPr>
        <w:t>Wykonawca</w:t>
      </w:r>
      <w:r w:rsidR="00EE393A" w:rsidRPr="00696584">
        <w:rPr>
          <w:sz w:val="24"/>
          <w:szCs w:val="24"/>
        </w:rPr>
        <w:t xml:space="preserve"> jest </w:t>
      </w:r>
      <w:r w:rsidR="007B5B86" w:rsidRPr="00696584">
        <w:rPr>
          <w:sz w:val="24"/>
          <w:szCs w:val="24"/>
        </w:rPr>
        <w:t xml:space="preserve">zobowiązany stosować się do </w:t>
      </w:r>
      <w:r w:rsidR="00DC675E" w:rsidRPr="00696584">
        <w:rPr>
          <w:sz w:val="24"/>
          <w:szCs w:val="24"/>
        </w:rPr>
        <w:t>wskazówek</w:t>
      </w:r>
      <w:r w:rsidR="008B5DB4" w:rsidRPr="00696584">
        <w:rPr>
          <w:sz w:val="24"/>
          <w:szCs w:val="24"/>
        </w:rPr>
        <w:t xml:space="preserve"> </w:t>
      </w:r>
      <w:r w:rsidR="00600050" w:rsidRPr="00696584">
        <w:rPr>
          <w:sz w:val="24"/>
          <w:szCs w:val="24"/>
        </w:rPr>
        <w:t>Zamawiającego</w:t>
      </w:r>
      <w:r w:rsidR="00DC675E" w:rsidRPr="00696584">
        <w:rPr>
          <w:sz w:val="24"/>
          <w:szCs w:val="24"/>
        </w:rPr>
        <w:t>, co do sposobu wykonania zlecenia.</w:t>
      </w:r>
    </w:p>
    <w:p w14:paraId="57D933C2" w14:textId="4713023D" w:rsidR="00DC675E" w:rsidRPr="00696584" w:rsidRDefault="00DC548A" w:rsidP="00696584">
      <w:pPr>
        <w:numPr>
          <w:ilvl w:val="0"/>
          <w:numId w:val="1"/>
        </w:numPr>
        <w:spacing w:before="240" w:after="240" w:line="360" w:lineRule="auto"/>
        <w:ind w:left="426" w:hanging="426"/>
        <w:rPr>
          <w:sz w:val="24"/>
          <w:szCs w:val="24"/>
        </w:rPr>
      </w:pPr>
      <w:r w:rsidRPr="00696584">
        <w:rPr>
          <w:sz w:val="24"/>
          <w:szCs w:val="24"/>
        </w:rPr>
        <w:t>Wykonawca</w:t>
      </w:r>
      <w:r w:rsidR="00DC675E" w:rsidRPr="00696584">
        <w:rPr>
          <w:sz w:val="24"/>
          <w:szCs w:val="24"/>
        </w:rPr>
        <w:t xml:space="preserve"> ma prawo do zmiany osób wykonujących </w:t>
      </w:r>
      <w:r w:rsidR="004C1C14" w:rsidRPr="00696584">
        <w:rPr>
          <w:sz w:val="24"/>
          <w:szCs w:val="24"/>
        </w:rPr>
        <w:t xml:space="preserve">usługi będące przedmiotem </w:t>
      </w:r>
      <w:r w:rsidR="00D93505" w:rsidRPr="00696584">
        <w:rPr>
          <w:sz w:val="24"/>
          <w:szCs w:val="24"/>
        </w:rPr>
        <w:t>Zamówieni</w:t>
      </w:r>
      <w:r w:rsidR="004C1C14" w:rsidRPr="00696584">
        <w:rPr>
          <w:sz w:val="24"/>
          <w:szCs w:val="24"/>
        </w:rPr>
        <w:t>a</w:t>
      </w:r>
      <w:r w:rsidR="00DC675E" w:rsidRPr="00696584">
        <w:rPr>
          <w:sz w:val="24"/>
          <w:szCs w:val="24"/>
        </w:rPr>
        <w:t xml:space="preserve"> </w:t>
      </w:r>
      <w:r w:rsidR="00B2369A" w:rsidRPr="00696584">
        <w:rPr>
          <w:sz w:val="24"/>
          <w:szCs w:val="24"/>
        </w:rPr>
        <w:t xml:space="preserve">za każdorazową zgodą Zamawiającego, w uzasadnionych przypadkach i </w:t>
      </w:r>
      <w:r w:rsidR="00DC675E" w:rsidRPr="00696584">
        <w:rPr>
          <w:sz w:val="24"/>
          <w:szCs w:val="24"/>
        </w:rPr>
        <w:t xml:space="preserve">tylko w przypadku, gdy nowa osoba będzie spełniała warunki udziału w postępowaniu </w:t>
      </w:r>
      <w:r w:rsidR="00424576" w:rsidRPr="00696584">
        <w:rPr>
          <w:sz w:val="24"/>
          <w:szCs w:val="24"/>
        </w:rPr>
        <w:t xml:space="preserve">o udzielenie zamówienia publicznego </w:t>
      </w:r>
      <w:r w:rsidR="00FD6B9E" w:rsidRPr="00696584">
        <w:rPr>
          <w:sz w:val="24"/>
          <w:szCs w:val="24"/>
        </w:rPr>
        <w:t xml:space="preserve">w sposób nie gorszy niż osoba wykazana w ofercie, którą ma zastąpić dana osoba </w:t>
      </w:r>
      <w:r w:rsidR="00DC675E" w:rsidRPr="00696584">
        <w:rPr>
          <w:sz w:val="24"/>
          <w:szCs w:val="24"/>
        </w:rPr>
        <w:t>w kryteriach oceny ofert</w:t>
      </w:r>
      <w:r w:rsidR="00186E17" w:rsidRPr="00696584">
        <w:rPr>
          <w:sz w:val="24"/>
          <w:szCs w:val="24"/>
        </w:rPr>
        <w:t>.</w:t>
      </w:r>
      <w:r w:rsidR="00DC675E" w:rsidRPr="00696584">
        <w:rPr>
          <w:sz w:val="24"/>
          <w:szCs w:val="24"/>
        </w:rPr>
        <w:t xml:space="preserve"> </w:t>
      </w:r>
    </w:p>
    <w:p w14:paraId="42A3861F" w14:textId="77777777" w:rsidR="00DC675E" w:rsidRPr="00696584" w:rsidRDefault="00DC675E" w:rsidP="00696584">
      <w:pPr>
        <w:numPr>
          <w:ilvl w:val="0"/>
          <w:numId w:val="1"/>
        </w:numPr>
        <w:spacing w:before="240" w:after="240" w:line="360" w:lineRule="auto"/>
        <w:ind w:left="426" w:hanging="426"/>
        <w:rPr>
          <w:sz w:val="24"/>
          <w:szCs w:val="24"/>
        </w:rPr>
      </w:pPr>
      <w:r w:rsidRPr="00696584">
        <w:rPr>
          <w:sz w:val="24"/>
          <w:szCs w:val="24"/>
        </w:rPr>
        <w:t>Zmiana osob</w:t>
      </w:r>
      <w:r w:rsidR="00E01EEC" w:rsidRPr="00696584">
        <w:rPr>
          <w:sz w:val="24"/>
          <w:szCs w:val="24"/>
        </w:rPr>
        <w:t>y</w:t>
      </w:r>
      <w:r w:rsidRPr="00696584">
        <w:rPr>
          <w:sz w:val="24"/>
          <w:szCs w:val="24"/>
        </w:rPr>
        <w:t xml:space="preserve"> wykonującej bezpośrednio </w:t>
      </w:r>
      <w:r w:rsidR="004C1C14" w:rsidRPr="00696584">
        <w:rPr>
          <w:sz w:val="24"/>
          <w:szCs w:val="24"/>
        </w:rPr>
        <w:t>usługi będące przedmiotem Zamówienia</w:t>
      </w:r>
      <w:r w:rsidRPr="00696584">
        <w:rPr>
          <w:sz w:val="24"/>
          <w:szCs w:val="24"/>
        </w:rPr>
        <w:t xml:space="preserve"> nie może doprowadzić do zmiany Strony umowy.</w:t>
      </w:r>
    </w:p>
    <w:p w14:paraId="165D3BA4" w14:textId="77777777" w:rsidR="00DC675E" w:rsidRPr="00696584" w:rsidRDefault="00DC548A" w:rsidP="00696584">
      <w:pPr>
        <w:numPr>
          <w:ilvl w:val="0"/>
          <w:numId w:val="1"/>
        </w:numPr>
        <w:spacing w:before="240" w:after="240" w:line="360" w:lineRule="auto"/>
        <w:ind w:left="426" w:hanging="426"/>
        <w:rPr>
          <w:sz w:val="24"/>
          <w:szCs w:val="24"/>
        </w:rPr>
      </w:pPr>
      <w:r w:rsidRPr="00696584">
        <w:rPr>
          <w:sz w:val="24"/>
          <w:szCs w:val="24"/>
        </w:rPr>
        <w:t>Wykonawca</w:t>
      </w:r>
      <w:r w:rsidR="00DC675E" w:rsidRPr="00696584">
        <w:rPr>
          <w:sz w:val="24"/>
          <w:szCs w:val="24"/>
        </w:rPr>
        <w:t xml:space="preserve"> oświadcza, że osoby które </w:t>
      </w:r>
      <w:r w:rsidR="00424576" w:rsidRPr="00696584">
        <w:rPr>
          <w:sz w:val="24"/>
          <w:szCs w:val="24"/>
        </w:rPr>
        <w:t xml:space="preserve">bezpośrednio </w:t>
      </w:r>
      <w:r w:rsidR="00DC675E" w:rsidRPr="00696584">
        <w:rPr>
          <w:sz w:val="24"/>
          <w:szCs w:val="24"/>
        </w:rPr>
        <w:t xml:space="preserve">będą wykonywać </w:t>
      </w:r>
      <w:r w:rsidR="00424576" w:rsidRPr="00696584">
        <w:rPr>
          <w:sz w:val="24"/>
          <w:szCs w:val="24"/>
        </w:rPr>
        <w:t xml:space="preserve">usługi będące </w:t>
      </w:r>
      <w:r w:rsidR="00DC675E" w:rsidRPr="00696584">
        <w:rPr>
          <w:sz w:val="24"/>
          <w:szCs w:val="24"/>
        </w:rPr>
        <w:t>przedmiot</w:t>
      </w:r>
      <w:r w:rsidR="00424576" w:rsidRPr="00696584">
        <w:rPr>
          <w:sz w:val="24"/>
          <w:szCs w:val="24"/>
        </w:rPr>
        <w:t>em Zamówienia</w:t>
      </w:r>
      <w:r w:rsidR="00DC675E" w:rsidRPr="00696584">
        <w:rPr>
          <w:sz w:val="24"/>
          <w:szCs w:val="24"/>
        </w:rPr>
        <w:t xml:space="preserve"> posiadają stosowne kwalifikacje do wykonania zlecenia i znają przepisy prawa związane z przedmiotem </w:t>
      </w:r>
      <w:r w:rsidR="00424576" w:rsidRPr="00696584">
        <w:rPr>
          <w:sz w:val="24"/>
          <w:szCs w:val="24"/>
        </w:rPr>
        <w:t>Zamówienia</w:t>
      </w:r>
      <w:r w:rsidR="00DC675E" w:rsidRPr="00696584">
        <w:rPr>
          <w:sz w:val="24"/>
          <w:szCs w:val="24"/>
        </w:rPr>
        <w:t xml:space="preserve"> oraz znane są im zasady bezpiec</w:t>
      </w:r>
      <w:r w:rsidR="007B5B86" w:rsidRPr="00696584">
        <w:rPr>
          <w:sz w:val="24"/>
          <w:szCs w:val="24"/>
        </w:rPr>
        <w:t xml:space="preserve">zeństwa i higieny pracy i </w:t>
      </w:r>
      <w:r w:rsidR="00DC675E" w:rsidRPr="00696584">
        <w:rPr>
          <w:sz w:val="24"/>
          <w:szCs w:val="24"/>
        </w:rPr>
        <w:t>zobowiązują się przestrzegać tych zasad.</w:t>
      </w:r>
    </w:p>
    <w:p w14:paraId="11C5B708" w14:textId="4BA6994D" w:rsidR="00DC675E" w:rsidRPr="00696584" w:rsidRDefault="008B5DB4" w:rsidP="00696584">
      <w:pPr>
        <w:numPr>
          <w:ilvl w:val="0"/>
          <w:numId w:val="1"/>
        </w:numPr>
        <w:spacing w:before="240" w:after="240" w:line="360" w:lineRule="auto"/>
        <w:ind w:left="426" w:hanging="426"/>
        <w:rPr>
          <w:sz w:val="24"/>
          <w:szCs w:val="24"/>
        </w:rPr>
      </w:pPr>
      <w:r w:rsidRPr="00696584">
        <w:rPr>
          <w:sz w:val="24"/>
          <w:szCs w:val="24"/>
        </w:rPr>
        <w:lastRenderedPageBreak/>
        <w:t xml:space="preserve">Usługi </w:t>
      </w:r>
      <w:r w:rsidR="00DE5DD1" w:rsidRPr="00696584">
        <w:rPr>
          <w:sz w:val="24"/>
          <w:szCs w:val="24"/>
        </w:rPr>
        <w:t xml:space="preserve">stanowiące </w:t>
      </w:r>
      <w:r w:rsidRPr="00696584">
        <w:rPr>
          <w:sz w:val="24"/>
          <w:szCs w:val="24"/>
        </w:rPr>
        <w:t xml:space="preserve">przedmiot zamówienia realizowane </w:t>
      </w:r>
      <w:r w:rsidR="00DC675E" w:rsidRPr="00696584">
        <w:rPr>
          <w:sz w:val="24"/>
          <w:szCs w:val="24"/>
        </w:rPr>
        <w:t>będą w terminach dopasowanych do preferencji, możliwości i potrzeb uczestników projektu.</w:t>
      </w:r>
    </w:p>
    <w:p w14:paraId="1DB30315" w14:textId="77777777" w:rsidR="002D613F" w:rsidRPr="00696584" w:rsidRDefault="00DC548A" w:rsidP="00696584">
      <w:pPr>
        <w:numPr>
          <w:ilvl w:val="0"/>
          <w:numId w:val="1"/>
        </w:numPr>
        <w:spacing w:before="240" w:after="240" w:line="360" w:lineRule="auto"/>
        <w:ind w:left="426" w:hanging="426"/>
        <w:rPr>
          <w:sz w:val="24"/>
          <w:szCs w:val="24"/>
        </w:rPr>
      </w:pPr>
      <w:r w:rsidRPr="00696584">
        <w:rPr>
          <w:sz w:val="24"/>
          <w:szCs w:val="24"/>
        </w:rPr>
        <w:t>Wykonawca</w:t>
      </w:r>
      <w:r w:rsidR="00DC675E" w:rsidRPr="00696584">
        <w:rPr>
          <w:sz w:val="24"/>
          <w:szCs w:val="24"/>
        </w:rPr>
        <w:t xml:space="preserve"> wykonuje zlecone mu czynności (§1)</w:t>
      </w:r>
      <w:r w:rsidR="002D613F" w:rsidRPr="00696584">
        <w:rPr>
          <w:sz w:val="24"/>
          <w:szCs w:val="24"/>
        </w:rPr>
        <w:t>:</w:t>
      </w:r>
    </w:p>
    <w:p w14:paraId="46A76AC7" w14:textId="3AB0EEFC" w:rsidR="00DE5DD1" w:rsidRPr="00134661" w:rsidRDefault="00134661" w:rsidP="00134661">
      <w:pPr>
        <w:pStyle w:val="Akapitzlist"/>
        <w:numPr>
          <w:ilvl w:val="1"/>
          <w:numId w:val="1"/>
        </w:numPr>
        <w:tabs>
          <w:tab w:val="clear" w:pos="1260"/>
        </w:tabs>
        <w:spacing w:before="240" w:after="240" w:line="360" w:lineRule="auto"/>
        <w:ind w:left="567" w:hanging="283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dla</w:t>
      </w:r>
      <w:proofErr w:type="spellEnd"/>
      <w:r w:rsidR="002D613F" w:rsidRPr="00134661">
        <w:rPr>
          <w:rFonts w:ascii="Arial" w:hAnsi="Arial" w:cs="Arial"/>
        </w:rPr>
        <w:t xml:space="preserve"> </w:t>
      </w:r>
      <w:proofErr w:type="spellStart"/>
      <w:r w:rsidR="002D613F" w:rsidRPr="00134661">
        <w:rPr>
          <w:rFonts w:ascii="Arial" w:hAnsi="Arial" w:cs="Arial"/>
        </w:rPr>
        <w:t>części</w:t>
      </w:r>
      <w:proofErr w:type="spellEnd"/>
      <w:r w:rsidR="002D613F" w:rsidRPr="00134661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nr</w:t>
      </w:r>
      <w:proofErr w:type="spellEnd"/>
      <w:r>
        <w:rPr>
          <w:rFonts w:ascii="Arial" w:hAnsi="Arial" w:cs="Arial"/>
        </w:rPr>
        <w:t xml:space="preserve"> </w:t>
      </w:r>
      <w:r w:rsidR="00DB5596" w:rsidRPr="00134661">
        <w:rPr>
          <w:rFonts w:ascii="Arial" w:hAnsi="Arial" w:cs="Arial"/>
        </w:rPr>
        <w:t>1-</w:t>
      </w:r>
      <w:r w:rsidR="00EC6979">
        <w:rPr>
          <w:rFonts w:ascii="Arial" w:hAnsi="Arial" w:cs="Arial"/>
        </w:rPr>
        <w:t>3</w:t>
      </w:r>
      <w:r w:rsidR="002D613F" w:rsidRPr="00134661">
        <w:rPr>
          <w:rFonts w:ascii="Arial" w:hAnsi="Arial" w:cs="Arial"/>
        </w:rPr>
        <w:t>:</w:t>
      </w:r>
      <w:r w:rsidR="00DC675E" w:rsidRPr="00134661">
        <w:rPr>
          <w:rFonts w:ascii="Arial" w:hAnsi="Arial" w:cs="Arial"/>
        </w:rPr>
        <w:t xml:space="preserve"> w </w:t>
      </w:r>
      <w:proofErr w:type="spellStart"/>
      <w:r w:rsidR="008B5DB4" w:rsidRPr="00134661">
        <w:rPr>
          <w:rFonts w:ascii="Arial" w:hAnsi="Arial" w:cs="Arial"/>
        </w:rPr>
        <w:t>placówce</w:t>
      </w:r>
      <w:proofErr w:type="spellEnd"/>
      <w:r w:rsidR="008B5DB4" w:rsidRPr="00134661">
        <w:rPr>
          <w:rFonts w:ascii="Arial" w:hAnsi="Arial" w:cs="Arial"/>
        </w:rPr>
        <w:t xml:space="preserve"> </w:t>
      </w:r>
      <w:proofErr w:type="spellStart"/>
      <w:r w:rsidR="008B5DB4" w:rsidRPr="00134661">
        <w:rPr>
          <w:rFonts w:ascii="Arial" w:hAnsi="Arial" w:cs="Arial"/>
        </w:rPr>
        <w:t>Powiatowego</w:t>
      </w:r>
      <w:proofErr w:type="spellEnd"/>
      <w:r w:rsidR="008B5DB4" w:rsidRPr="00134661">
        <w:rPr>
          <w:rFonts w:ascii="Arial" w:hAnsi="Arial" w:cs="Arial"/>
        </w:rPr>
        <w:t xml:space="preserve"> Centrum Pomocy Rodzinie </w:t>
      </w:r>
      <w:r>
        <w:rPr>
          <w:rFonts w:ascii="Arial" w:hAnsi="Arial" w:cs="Arial"/>
        </w:rPr>
        <w:br/>
      </w:r>
      <w:r w:rsidR="008B5DB4" w:rsidRPr="00134661">
        <w:rPr>
          <w:rFonts w:ascii="Arial" w:hAnsi="Arial" w:cs="Arial"/>
        </w:rPr>
        <w:t>w Prudniku,</w:t>
      </w:r>
      <w:r>
        <w:rPr>
          <w:rFonts w:ascii="Arial" w:hAnsi="Arial" w:cs="Arial"/>
        </w:rPr>
        <w:t xml:space="preserve"> </w:t>
      </w:r>
      <w:proofErr w:type="spellStart"/>
      <w:r w:rsidR="008B5DB4" w:rsidRPr="00134661">
        <w:rPr>
          <w:rFonts w:ascii="Arial" w:hAnsi="Arial" w:cs="Arial"/>
        </w:rPr>
        <w:t>ul</w:t>
      </w:r>
      <w:proofErr w:type="spellEnd"/>
      <w:r w:rsidR="008B5DB4" w:rsidRPr="00134661">
        <w:rPr>
          <w:rFonts w:ascii="Arial" w:hAnsi="Arial" w:cs="Arial"/>
        </w:rPr>
        <w:t>. Kościuszki 55a</w:t>
      </w:r>
    </w:p>
    <w:p w14:paraId="6683CC64" w14:textId="457939A1" w:rsidR="002D613F" w:rsidRPr="00134661" w:rsidRDefault="00134661" w:rsidP="00134661">
      <w:pPr>
        <w:pStyle w:val="Akapitzlist"/>
        <w:numPr>
          <w:ilvl w:val="1"/>
          <w:numId w:val="1"/>
        </w:numPr>
        <w:tabs>
          <w:tab w:val="clear" w:pos="1260"/>
          <w:tab w:val="num" w:pos="567"/>
        </w:tabs>
        <w:spacing w:before="240" w:after="240" w:line="360" w:lineRule="auto"/>
        <w:ind w:left="851" w:hanging="567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dla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="002D613F" w:rsidRPr="00134661">
        <w:rPr>
          <w:rFonts w:ascii="Arial" w:hAnsi="Arial" w:cs="Arial"/>
        </w:rPr>
        <w:t>części</w:t>
      </w:r>
      <w:proofErr w:type="spellEnd"/>
      <w:r w:rsidR="00DB5596" w:rsidRPr="00134661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nr</w:t>
      </w:r>
      <w:proofErr w:type="spellEnd"/>
      <w:r>
        <w:rPr>
          <w:rFonts w:ascii="Arial" w:hAnsi="Arial" w:cs="Arial"/>
        </w:rPr>
        <w:t xml:space="preserve"> </w:t>
      </w:r>
      <w:r w:rsidR="00EC6979">
        <w:rPr>
          <w:rFonts w:ascii="Arial" w:hAnsi="Arial" w:cs="Arial"/>
        </w:rPr>
        <w:t>4</w:t>
      </w:r>
      <w:r w:rsidR="002D613F" w:rsidRPr="00134661">
        <w:rPr>
          <w:rFonts w:ascii="Arial" w:hAnsi="Arial" w:cs="Arial"/>
        </w:rPr>
        <w:t xml:space="preserve"> : </w:t>
      </w:r>
      <w:r w:rsidR="00DB5596" w:rsidRPr="00134661">
        <w:rPr>
          <w:rFonts w:ascii="Arial" w:hAnsi="Arial" w:cs="Arial"/>
        </w:rPr>
        <w:t xml:space="preserve">na </w:t>
      </w:r>
      <w:proofErr w:type="spellStart"/>
      <w:r w:rsidR="00DB5596" w:rsidRPr="00134661">
        <w:rPr>
          <w:rFonts w:ascii="Arial" w:hAnsi="Arial" w:cs="Arial"/>
        </w:rPr>
        <w:t>ob</w:t>
      </w:r>
      <w:r>
        <w:rPr>
          <w:rFonts w:ascii="Arial" w:hAnsi="Arial" w:cs="Arial"/>
        </w:rPr>
        <w:t>iekcie</w:t>
      </w:r>
      <w:proofErr w:type="spellEnd"/>
      <w:r w:rsidR="00DB5596" w:rsidRPr="00134661">
        <w:rPr>
          <w:rFonts w:ascii="Arial" w:hAnsi="Arial" w:cs="Arial"/>
        </w:rPr>
        <w:t xml:space="preserve"> </w:t>
      </w:r>
      <w:proofErr w:type="spellStart"/>
      <w:r w:rsidR="00DB5596" w:rsidRPr="00134661">
        <w:rPr>
          <w:rFonts w:ascii="Arial" w:hAnsi="Arial" w:cs="Arial"/>
        </w:rPr>
        <w:t>terenowym</w:t>
      </w:r>
      <w:proofErr w:type="spellEnd"/>
      <w:r w:rsidR="00DB5596" w:rsidRPr="00134661">
        <w:rPr>
          <w:rFonts w:ascii="Arial" w:hAnsi="Arial" w:cs="Arial"/>
        </w:rPr>
        <w:t xml:space="preserve"> </w:t>
      </w:r>
      <w:proofErr w:type="spellStart"/>
      <w:r w:rsidR="00DB5596" w:rsidRPr="00134661">
        <w:rPr>
          <w:rFonts w:ascii="Arial" w:hAnsi="Arial" w:cs="Arial"/>
        </w:rPr>
        <w:t>wykazanym</w:t>
      </w:r>
      <w:proofErr w:type="spellEnd"/>
      <w:r w:rsidR="002D613F" w:rsidRPr="00134661">
        <w:rPr>
          <w:rFonts w:ascii="Arial" w:hAnsi="Arial" w:cs="Arial"/>
        </w:rPr>
        <w:t xml:space="preserve"> w </w:t>
      </w:r>
      <w:proofErr w:type="spellStart"/>
      <w:r w:rsidR="002D613F" w:rsidRPr="00134661">
        <w:rPr>
          <w:rFonts w:ascii="Arial" w:hAnsi="Arial" w:cs="Arial"/>
        </w:rPr>
        <w:t>ofercie</w:t>
      </w:r>
      <w:proofErr w:type="spellEnd"/>
      <w:r w:rsidR="002D613F" w:rsidRPr="00134661">
        <w:rPr>
          <w:rFonts w:ascii="Arial" w:hAnsi="Arial" w:cs="Arial"/>
        </w:rPr>
        <w:t xml:space="preserve"> </w:t>
      </w:r>
      <w:proofErr w:type="spellStart"/>
      <w:r w:rsidR="002D613F" w:rsidRPr="00134661">
        <w:rPr>
          <w:rFonts w:ascii="Arial" w:hAnsi="Arial" w:cs="Arial"/>
        </w:rPr>
        <w:t>tj</w:t>
      </w:r>
      <w:proofErr w:type="spellEnd"/>
      <w:r w:rsidR="002D613F" w:rsidRPr="00134661">
        <w:rPr>
          <w:rFonts w:ascii="Arial" w:hAnsi="Arial" w:cs="Arial"/>
        </w:rPr>
        <w:t>.: …………………………………………………………………………………………</w:t>
      </w:r>
    </w:p>
    <w:p w14:paraId="5F2C1389" w14:textId="512385ED" w:rsidR="002D613F" w:rsidRPr="00696584" w:rsidRDefault="002D613F" w:rsidP="00696584">
      <w:pPr>
        <w:pStyle w:val="Akapitzlist"/>
        <w:numPr>
          <w:ilvl w:val="0"/>
          <w:numId w:val="1"/>
        </w:numPr>
        <w:spacing w:before="240" w:after="240" w:line="360" w:lineRule="auto"/>
        <w:rPr>
          <w:rFonts w:ascii="Arial" w:eastAsia="Times New Roman" w:hAnsi="Arial" w:cs="Arial"/>
          <w:kern w:val="0"/>
          <w:lang w:val="pl-PL" w:eastAsia="ar-SA" w:bidi="ar-SA"/>
        </w:rPr>
      </w:pPr>
      <w:r w:rsidRPr="00696584">
        <w:rPr>
          <w:rFonts w:ascii="Arial" w:eastAsia="Times New Roman" w:hAnsi="Arial" w:cs="Arial"/>
          <w:kern w:val="0"/>
          <w:lang w:val="pl-PL" w:eastAsia="ar-SA" w:bidi="ar-SA"/>
        </w:rPr>
        <w:t xml:space="preserve">Wykonawca ma prawo do zmiany </w:t>
      </w:r>
      <w:r w:rsidR="00134661">
        <w:rPr>
          <w:rFonts w:ascii="Arial" w:eastAsia="Times New Roman" w:hAnsi="Arial" w:cs="Arial"/>
          <w:kern w:val="0"/>
          <w:lang w:val="pl-PL" w:eastAsia="ar-SA" w:bidi="ar-SA"/>
        </w:rPr>
        <w:t>obiektu terenowego</w:t>
      </w:r>
      <w:r w:rsidRPr="00696584">
        <w:rPr>
          <w:rFonts w:ascii="Arial" w:eastAsia="Times New Roman" w:hAnsi="Arial" w:cs="Arial"/>
          <w:kern w:val="0"/>
          <w:lang w:val="pl-PL" w:eastAsia="ar-SA" w:bidi="ar-SA"/>
        </w:rPr>
        <w:t xml:space="preserve"> w cz</w:t>
      </w:r>
      <w:r w:rsidR="00DB5596" w:rsidRPr="00696584">
        <w:rPr>
          <w:rFonts w:ascii="Arial" w:eastAsia="Times New Roman" w:hAnsi="Arial" w:cs="Arial"/>
          <w:kern w:val="0"/>
          <w:lang w:val="pl-PL" w:eastAsia="ar-SA" w:bidi="ar-SA"/>
        </w:rPr>
        <w:t xml:space="preserve">ęści </w:t>
      </w:r>
      <w:r w:rsidR="00EC6979">
        <w:rPr>
          <w:rFonts w:ascii="Arial" w:eastAsia="Times New Roman" w:hAnsi="Arial" w:cs="Arial"/>
          <w:kern w:val="0"/>
          <w:lang w:val="pl-PL" w:eastAsia="ar-SA" w:bidi="ar-SA"/>
        </w:rPr>
        <w:t>4</w:t>
      </w:r>
      <w:r w:rsidRPr="00696584">
        <w:rPr>
          <w:rFonts w:ascii="Arial" w:eastAsia="Times New Roman" w:hAnsi="Arial" w:cs="Arial"/>
          <w:kern w:val="0"/>
          <w:lang w:val="pl-PL" w:eastAsia="ar-SA" w:bidi="ar-SA"/>
        </w:rPr>
        <w:t xml:space="preserve"> Zamówienia,</w:t>
      </w:r>
      <w:r w:rsidR="00134661">
        <w:rPr>
          <w:rFonts w:ascii="Arial" w:eastAsia="Times New Roman" w:hAnsi="Arial" w:cs="Arial"/>
          <w:kern w:val="0"/>
          <w:lang w:val="pl-PL" w:eastAsia="ar-SA" w:bidi="ar-SA"/>
        </w:rPr>
        <w:br/>
      </w:r>
      <w:r w:rsidRPr="00696584">
        <w:rPr>
          <w:rFonts w:ascii="Arial" w:eastAsia="Times New Roman" w:hAnsi="Arial" w:cs="Arial"/>
          <w:kern w:val="0"/>
          <w:lang w:val="pl-PL" w:eastAsia="ar-SA" w:bidi="ar-SA"/>
        </w:rPr>
        <w:t xml:space="preserve">w uzasadnionych przypadkach i za każdorazową zgodą Zamawiającego, tylko </w:t>
      </w:r>
      <w:r w:rsidR="00134661">
        <w:rPr>
          <w:rFonts w:ascii="Arial" w:eastAsia="Times New Roman" w:hAnsi="Arial" w:cs="Arial"/>
          <w:kern w:val="0"/>
          <w:lang w:val="pl-PL" w:eastAsia="ar-SA" w:bidi="ar-SA"/>
        </w:rPr>
        <w:br/>
      </w:r>
      <w:r w:rsidRPr="00696584">
        <w:rPr>
          <w:rFonts w:ascii="Arial" w:eastAsia="Times New Roman" w:hAnsi="Arial" w:cs="Arial"/>
          <w:kern w:val="0"/>
          <w:lang w:val="pl-PL" w:eastAsia="ar-SA" w:bidi="ar-SA"/>
        </w:rPr>
        <w:t xml:space="preserve">w przypadku, gdy nowy </w:t>
      </w:r>
      <w:r w:rsidR="00134661">
        <w:rPr>
          <w:rFonts w:ascii="Arial" w:eastAsia="Times New Roman" w:hAnsi="Arial" w:cs="Arial"/>
          <w:kern w:val="0"/>
          <w:lang w:val="pl-PL" w:eastAsia="ar-SA" w:bidi="ar-SA"/>
        </w:rPr>
        <w:t>obiekt terenowy</w:t>
      </w:r>
      <w:r w:rsidRPr="00696584">
        <w:rPr>
          <w:rFonts w:ascii="Arial" w:eastAsia="Times New Roman" w:hAnsi="Arial" w:cs="Arial"/>
          <w:kern w:val="0"/>
          <w:lang w:val="pl-PL" w:eastAsia="ar-SA" w:bidi="ar-SA"/>
        </w:rPr>
        <w:t xml:space="preserve"> będzie spełniał warunki postawione </w:t>
      </w:r>
      <w:r w:rsidR="00F40071">
        <w:rPr>
          <w:rFonts w:ascii="Arial" w:eastAsia="Times New Roman" w:hAnsi="Arial" w:cs="Arial"/>
          <w:kern w:val="0"/>
          <w:lang w:val="pl-PL" w:eastAsia="ar-SA" w:bidi="ar-SA"/>
        </w:rPr>
        <w:br/>
      </w:r>
      <w:r w:rsidRPr="00696584">
        <w:rPr>
          <w:rFonts w:ascii="Arial" w:eastAsia="Times New Roman" w:hAnsi="Arial" w:cs="Arial"/>
          <w:kern w:val="0"/>
          <w:lang w:val="pl-PL" w:eastAsia="ar-SA" w:bidi="ar-SA"/>
        </w:rPr>
        <w:t xml:space="preserve">przez Zamawiającego w </w:t>
      </w:r>
      <w:r w:rsidR="0061408E">
        <w:rPr>
          <w:rFonts w:ascii="Arial" w:eastAsia="Times New Roman" w:hAnsi="Arial" w:cs="Arial"/>
          <w:kern w:val="0"/>
          <w:lang w:val="pl-PL" w:eastAsia="ar-SA" w:bidi="ar-SA"/>
        </w:rPr>
        <w:t>ogłoszeniu o zamówieniu</w:t>
      </w:r>
      <w:r w:rsidRPr="00696584">
        <w:rPr>
          <w:rFonts w:ascii="Arial" w:eastAsia="Times New Roman" w:hAnsi="Arial" w:cs="Arial"/>
          <w:kern w:val="0"/>
          <w:lang w:val="pl-PL" w:eastAsia="ar-SA" w:bidi="ar-SA"/>
        </w:rPr>
        <w:t>.</w:t>
      </w:r>
    </w:p>
    <w:p w14:paraId="05AECC83" w14:textId="5D855573" w:rsidR="00DC675E" w:rsidRPr="00696584" w:rsidRDefault="00DC548A" w:rsidP="00696584">
      <w:pPr>
        <w:numPr>
          <w:ilvl w:val="0"/>
          <w:numId w:val="1"/>
        </w:numPr>
        <w:spacing w:before="240" w:after="240" w:line="360" w:lineRule="auto"/>
        <w:ind w:left="426" w:hanging="426"/>
        <w:rPr>
          <w:sz w:val="24"/>
          <w:szCs w:val="24"/>
        </w:rPr>
      </w:pPr>
      <w:r w:rsidRPr="00696584">
        <w:rPr>
          <w:sz w:val="24"/>
          <w:szCs w:val="24"/>
        </w:rPr>
        <w:t>Wykonawca</w:t>
      </w:r>
      <w:r w:rsidR="00DC675E" w:rsidRPr="00696584">
        <w:rPr>
          <w:sz w:val="24"/>
          <w:szCs w:val="24"/>
        </w:rPr>
        <w:t xml:space="preserve"> zobowiązuje się do oznaczenia logiem Unii Europej</w:t>
      </w:r>
      <w:r w:rsidR="00202801" w:rsidRPr="00696584">
        <w:rPr>
          <w:sz w:val="24"/>
          <w:szCs w:val="24"/>
        </w:rPr>
        <w:t xml:space="preserve">skiej </w:t>
      </w:r>
      <w:r w:rsidR="002A1A2C" w:rsidRPr="00696584">
        <w:rPr>
          <w:sz w:val="24"/>
          <w:szCs w:val="24"/>
        </w:rPr>
        <w:br/>
      </w:r>
      <w:r w:rsidR="00202801" w:rsidRPr="00696584">
        <w:rPr>
          <w:sz w:val="24"/>
          <w:szCs w:val="24"/>
        </w:rPr>
        <w:t xml:space="preserve">i Europejskiego Funduszu </w:t>
      </w:r>
      <w:r w:rsidR="00DC675E" w:rsidRPr="00696584">
        <w:rPr>
          <w:sz w:val="24"/>
          <w:szCs w:val="24"/>
        </w:rPr>
        <w:t>Społecznego, Województwa Opolskiego,</w:t>
      </w:r>
      <w:r w:rsidRPr="00696584">
        <w:rPr>
          <w:sz w:val="24"/>
          <w:szCs w:val="24"/>
        </w:rPr>
        <w:t xml:space="preserve"> </w:t>
      </w:r>
      <w:r w:rsidR="00202801" w:rsidRPr="00696584">
        <w:rPr>
          <w:sz w:val="24"/>
          <w:szCs w:val="24"/>
        </w:rPr>
        <w:t>a także logiem i </w:t>
      </w:r>
      <w:r w:rsidR="00DC675E" w:rsidRPr="00696584">
        <w:rPr>
          <w:sz w:val="24"/>
          <w:szCs w:val="24"/>
        </w:rPr>
        <w:t>nazwą projektu we wszelkich dokumentach sporządzanych w ramach realizacji zamówienia.</w:t>
      </w:r>
    </w:p>
    <w:p w14:paraId="1DE88200" w14:textId="77777777" w:rsidR="00DC675E" w:rsidRDefault="00DC548A" w:rsidP="00696584">
      <w:pPr>
        <w:numPr>
          <w:ilvl w:val="0"/>
          <w:numId w:val="1"/>
        </w:numPr>
        <w:spacing w:before="240" w:after="240" w:line="360" w:lineRule="auto"/>
        <w:ind w:left="426" w:hanging="426"/>
        <w:rPr>
          <w:sz w:val="24"/>
          <w:szCs w:val="24"/>
        </w:rPr>
      </w:pPr>
      <w:r w:rsidRPr="00696584">
        <w:rPr>
          <w:sz w:val="24"/>
          <w:szCs w:val="24"/>
        </w:rPr>
        <w:t>Wykonawca</w:t>
      </w:r>
      <w:r w:rsidR="00DC675E" w:rsidRPr="00696584">
        <w:rPr>
          <w:sz w:val="24"/>
          <w:szCs w:val="24"/>
        </w:rPr>
        <w:t xml:space="preserve"> zobowiązany jest stosować aktualne logotypy tj. na dzień wytworzenia danego dokumentu.</w:t>
      </w:r>
    </w:p>
    <w:p w14:paraId="77A75B82" w14:textId="132E25E2" w:rsidR="00DC675E" w:rsidRPr="00696584" w:rsidRDefault="00DC675E" w:rsidP="00696584">
      <w:pPr>
        <w:pStyle w:val="Nagwek1"/>
        <w:spacing w:after="240" w:line="360" w:lineRule="auto"/>
        <w:rPr>
          <w:rFonts w:ascii="Arial" w:hAnsi="Arial" w:cs="Arial"/>
          <w:sz w:val="24"/>
          <w:szCs w:val="24"/>
        </w:rPr>
      </w:pPr>
      <w:r w:rsidRPr="00696584">
        <w:rPr>
          <w:rFonts w:ascii="Arial" w:hAnsi="Arial" w:cs="Arial"/>
          <w:sz w:val="24"/>
          <w:szCs w:val="24"/>
        </w:rPr>
        <w:t>§ 4</w:t>
      </w:r>
      <w:r w:rsidR="00FD6B9E" w:rsidRPr="00696584">
        <w:rPr>
          <w:rFonts w:ascii="Arial" w:hAnsi="Arial" w:cs="Arial"/>
          <w:sz w:val="24"/>
          <w:szCs w:val="24"/>
        </w:rPr>
        <w:t xml:space="preserve"> Obowiązki Wykonawcy</w:t>
      </w:r>
    </w:p>
    <w:p w14:paraId="6A6E86D4" w14:textId="513507F4" w:rsidR="00DC675E" w:rsidRPr="00696584" w:rsidRDefault="00DC548A" w:rsidP="00696584">
      <w:pPr>
        <w:pStyle w:val="NormalnyWeb1"/>
        <w:numPr>
          <w:ilvl w:val="0"/>
          <w:numId w:val="17"/>
        </w:numPr>
        <w:tabs>
          <w:tab w:val="left" w:pos="567"/>
        </w:tabs>
        <w:spacing w:before="240" w:after="240" w:line="360" w:lineRule="auto"/>
        <w:ind w:left="567" w:hanging="567"/>
        <w:rPr>
          <w:rFonts w:ascii="Arial" w:hAnsi="Arial" w:cs="Arial"/>
        </w:rPr>
      </w:pPr>
      <w:r w:rsidRPr="00696584">
        <w:rPr>
          <w:rFonts w:ascii="Arial" w:hAnsi="Arial" w:cs="Arial"/>
        </w:rPr>
        <w:t>Wykonawca</w:t>
      </w:r>
      <w:r w:rsidR="00DC675E" w:rsidRPr="00696584">
        <w:rPr>
          <w:rFonts w:ascii="Arial" w:hAnsi="Arial" w:cs="Arial"/>
        </w:rPr>
        <w:t xml:space="preserve"> jest zobowiązany wykonywać zlec</w:t>
      </w:r>
      <w:r w:rsidR="007B5B86" w:rsidRPr="00696584">
        <w:rPr>
          <w:rFonts w:ascii="Arial" w:hAnsi="Arial" w:cs="Arial"/>
        </w:rPr>
        <w:t xml:space="preserve">one mu czynności z należytą </w:t>
      </w:r>
      <w:r w:rsidR="00DC675E" w:rsidRPr="00696584">
        <w:rPr>
          <w:rFonts w:ascii="Arial" w:hAnsi="Arial" w:cs="Arial"/>
        </w:rPr>
        <w:t>starannością.</w:t>
      </w:r>
    </w:p>
    <w:p w14:paraId="2D3775EB" w14:textId="3248AB4D" w:rsidR="00DC675E" w:rsidRPr="00696584" w:rsidRDefault="00DC675E" w:rsidP="00696584">
      <w:pPr>
        <w:pStyle w:val="NormalnyWeb1"/>
        <w:numPr>
          <w:ilvl w:val="0"/>
          <w:numId w:val="17"/>
        </w:numPr>
        <w:spacing w:before="240" w:after="240" w:line="360" w:lineRule="auto"/>
        <w:ind w:left="567" w:hanging="567"/>
        <w:rPr>
          <w:rFonts w:ascii="Arial" w:hAnsi="Arial" w:cs="Arial"/>
        </w:rPr>
      </w:pPr>
      <w:r w:rsidRPr="00696584">
        <w:rPr>
          <w:rFonts w:ascii="Arial" w:hAnsi="Arial" w:cs="Arial"/>
        </w:rPr>
        <w:t xml:space="preserve">Strony zobowiązują się zachować w tajemnicy wszelkie informacje uzyskane </w:t>
      </w:r>
      <w:r w:rsidR="00FD6B9E" w:rsidRPr="00696584">
        <w:rPr>
          <w:rFonts w:ascii="Arial" w:hAnsi="Arial" w:cs="Arial"/>
        </w:rPr>
        <w:br/>
      </w:r>
      <w:r w:rsidRPr="00696584">
        <w:rPr>
          <w:rFonts w:ascii="Arial" w:hAnsi="Arial" w:cs="Arial"/>
        </w:rPr>
        <w:t>w trakcie realizacji umowy.</w:t>
      </w:r>
    </w:p>
    <w:p w14:paraId="43B3785C" w14:textId="4F15AD89" w:rsidR="00DC675E" w:rsidRPr="00696584" w:rsidRDefault="00DC548A" w:rsidP="00696584">
      <w:pPr>
        <w:pStyle w:val="NormalnyWeb1"/>
        <w:numPr>
          <w:ilvl w:val="0"/>
          <w:numId w:val="17"/>
        </w:numPr>
        <w:spacing w:before="240" w:after="240" w:line="360" w:lineRule="auto"/>
        <w:ind w:left="567" w:hanging="567"/>
        <w:rPr>
          <w:rFonts w:ascii="Arial" w:hAnsi="Arial" w:cs="Arial"/>
        </w:rPr>
      </w:pPr>
      <w:r w:rsidRPr="00696584">
        <w:rPr>
          <w:rFonts w:ascii="Arial" w:hAnsi="Arial" w:cs="Arial"/>
        </w:rPr>
        <w:t>Wykonawca</w:t>
      </w:r>
      <w:r w:rsidR="00DC675E" w:rsidRPr="00696584">
        <w:rPr>
          <w:rFonts w:ascii="Arial" w:hAnsi="Arial" w:cs="Arial"/>
        </w:rPr>
        <w:t xml:space="preserve"> ponosi odpowiedzialność za wszelkie szkody wyrządzone osobom trzecim w związku z wykonywaniem przez niego umowy.</w:t>
      </w:r>
    </w:p>
    <w:p w14:paraId="571D3FE8" w14:textId="0DAF3644" w:rsidR="00DC675E" w:rsidRPr="00696584" w:rsidRDefault="00DC548A" w:rsidP="00696584">
      <w:pPr>
        <w:pStyle w:val="NormalnyWeb1"/>
        <w:numPr>
          <w:ilvl w:val="0"/>
          <w:numId w:val="17"/>
        </w:numPr>
        <w:spacing w:before="240" w:after="240" w:line="360" w:lineRule="auto"/>
        <w:ind w:left="567" w:hanging="567"/>
        <w:rPr>
          <w:rFonts w:ascii="Arial" w:hAnsi="Arial" w:cs="Arial"/>
        </w:rPr>
      </w:pPr>
      <w:r w:rsidRPr="00696584">
        <w:rPr>
          <w:rFonts w:ascii="Arial" w:hAnsi="Arial" w:cs="Arial"/>
        </w:rPr>
        <w:lastRenderedPageBreak/>
        <w:t>Wykonawca</w:t>
      </w:r>
      <w:r w:rsidR="00DC675E" w:rsidRPr="00696584">
        <w:rPr>
          <w:rFonts w:ascii="Arial" w:hAnsi="Arial" w:cs="Arial"/>
        </w:rPr>
        <w:t xml:space="preserve"> zobowiązany jest </w:t>
      </w:r>
      <w:r w:rsidR="00600050" w:rsidRPr="00696584">
        <w:rPr>
          <w:rFonts w:ascii="Arial" w:hAnsi="Arial" w:cs="Arial"/>
        </w:rPr>
        <w:t>dostarczyć Zamawiającemu</w:t>
      </w:r>
      <w:r w:rsidR="00DC675E" w:rsidRPr="00696584">
        <w:rPr>
          <w:rFonts w:ascii="Arial" w:hAnsi="Arial" w:cs="Arial"/>
        </w:rPr>
        <w:t xml:space="preserve"> zaświadczenie z </w:t>
      </w:r>
      <w:proofErr w:type="spellStart"/>
      <w:r w:rsidR="00DC675E" w:rsidRPr="00696584">
        <w:rPr>
          <w:rFonts w:ascii="Arial" w:hAnsi="Arial" w:cs="Arial"/>
        </w:rPr>
        <w:t>krk</w:t>
      </w:r>
      <w:proofErr w:type="spellEnd"/>
      <w:r w:rsidR="00DC675E" w:rsidRPr="00696584">
        <w:rPr>
          <w:rFonts w:ascii="Arial" w:hAnsi="Arial" w:cs="Arial"/>
        </w:rPr>
        <w:t>, że nie widnieje w rejestrze przestępców seksualnych dla osób osobiście wykonujących przedmiot umowy.</w:t>
      </w:r>
    </w:p>
    <w:p w14:paraId="559272F5" w14:textId="710C2BA8" w:rsidR="00F97494" w:rsidRPr="00696584" w:rsidRDefault="00186E17" w:rsidP="00696584">
      <w:pPr>
        <w:pStyle w:val="NormalnyWeb1"/>
        <w:numPr>
          <w:ilvl w:val="0"/>
          <w:numId w:val="17"/>
        </w:numPr>
        <w:spacing w:before="240" w:after="240" w:line="360" w:lineRule="auto"/>
        <w:ind w:left="567" w:hanging="567"/>
        <w:rPr>
          <w:rFonts w:ascii="Arial" w:hAnsi="Arial" w:cs="Arial"/>
        </w:rPr>
      </w:pPr>
      <w:r w:rsidRPr="00696584">
        <w:rPr>
          <w:rFonts w:ascii="Arial" w:hAnsi="Arial" w:cs="Arial"/>
        </w:rPr>
        <w:t xml:space="preserve">Najpóźniej na dwa dni przed podpisaniem Umowy </w:t>
      </w:r>
      <w:r w:rsidR="00DC548A" w:rsidRPr="00696584">
        <w:rPr>
          <w:rFonts w:ascii="Arial" w:hAnsi="Arial" w:cs="Arial"/>
        </w:rPr>
        <w:t>Wykonawca</w:t>
      </w:r>
      <w:r w:rsidR="00DC675E" w:rsidRPr="00696584">
        <w:rPr>
          <w:rFonts w:ascii="Arial" w:hAnsi="Arial" w:cs="Arial"/>
        </w:rPr>
        <w:t xml:space="preserve"> zobowiązany jest </w:t>
      </w:r>
      <w:r w:rsidR="00600050" w:rsidRPr="00696584">
        <w:rPr>
          <w:rFonts w:ascii="Arial" w:hAnsi="Arial" w:cs="Arial"/>
        </w:rPr>
        <w:t>dostarczyć Zamawiającemu</w:t>
      </w:r>
      <w:r w:rsidR="00DC675E" w:rsidRPr="00696584">
        <w:rPr>
          <w:rFonts w:ascii="Arial" w:hAnsi="Arial" w:cs="Arial"/>
        </w:rPr>
        <w:t xml:space="preserve"> </w:t>
      </w:r>
      <w:r w:rsidR="00BC2A16" w:rsidRPr="00696584">
        <w:rPr>
          <w:rFonts w:ascii="Arial" w:hAnsi="Arial" w:cs="Arial"/>
        </w:rPr>
        <w:t>d</w:t>
      </w:r>
      <w:r w:rsidR="00DC675E" w:rsidRPr="00696584">
        <w:rPr>
          <w:rFonts w:ascii="Arial" w:hAnsi="Arial" w:cs="Arial"/>
        </w:rPr>
        <w:t>okumenty potwierdzające uprawnienia dla osób osobiście wykonujących przedmiot umowy</w:t>
      </w:r>
      <w:r w:rsidR="00DC675E" w:rsidRPr="00696584">
        <w:rPr>
          <w:rFonts w:ascii="Arial" w:hAnsi="Arial" w:cs="Arial"/>
          <w:color w:val="C00000"/>
        </w:rPr>
        <w:t xml:space="preserve"> </w:t>
      </w:r>
      <w:r w:rsidR="004C1C14" w:rsidRPr="00696584">
        <w:rPr>
          <w:rFonts w:ascii="Arial" w:hAnsi="Arial" w:cs="Arial"/>
        </w:rPr>
        <w:t>i</w:t>
      </w:r>
      <w:r w:rsidR="00DC675E" w:rsidRPr="00696584">
        <w:rPr>
          <w:rFonts w:ascii="Arial" w:hAnsi="Arial" w:cs="Arial"/>
        </w:rPr>
        <w:t xml:space="preserve"> dokumenty potwierdzające doświadczenie </w:t>
      </w:r>
      <w:r w:rsidR="009F149E" w:rsidRPr="00696584">
        <w:rPr>
          <w:rFonts w:ascii="Arial" w:hAnsi="Arial" w:cs="Arial"/>
        </w:rPr>
        <w:t>zawodowe- odpowiednio do części zamówienia</w:t>
      </w:r>
      <w:r w:rsidR="00BC2A16" w:rsidRPr="00696584">
        <w:rPr>
          <w:rFonts w:ascii="Arial" w:hAnsi="Arial" w:cs="Arial"/>
        </w:rPr>
        <w:t>.</w:t>
      </w:r>
    </w:p>
    <w:p w14:paraId="443095FC" w14:textId="77777777" w:rsidR="00270654" w:rsidRDefault="00DC548A" w:rsidP="005417BF">
      <w:pPr>
        <w:pStyle w:val="NormalnyWeb1"/>
        <w:numPr>
          <w:ilvl w:val="0"/>
          <w:numId w:val="17"/>
        </w:numPr>
        <w:spacing w:before="240" w:after="240" w:line="360" w:lineRule="auto"/>
        <w:ind w:left="567" w:hanging="567"/>
        <w:rPr>
          <w:rFonts w:ascii="Arial" w:hAnsi="Arial" w:cs="Arial"/>
        </w:rPr>
      </w:pPr>
      <w:r w:rsidRPr="00270654">
        <w:rPr>
          <w:rFonts w:ascii="Arial" w:hAnsi="Arial" w:cs="Arial"/>
        </w:rPr>
        <w:t>Wykonawca</w:t>
      </w:r>
      <w:r w:rsidR="00DC675E" w:rsidRPr="00270654">
        <w:rPr>
          <w:rFonts w:ascii="Arial" w:hAnsi="Arial" w:cs="Arial"/>
        </w:rPr>
        <w:t xml:space="preserve"> przekaże </w:t>
      </w:r>
      <w:r w:rsidR="00600050" w:rsidRPr="00270654">
        <w:rPr>
          <w:rFonts w:ascii="Arial" w:hAnsi="Arial" w:cs="Arial"/>
        </w:rPr>
        <w:t>Zamawiającemu</w:t>
      </w:r>
      <w:r w:rsidR="00DC675E" w:rsidRPr="00270654">
        <w:rPr>
          <w:rFonts w:ascii="Arial" w:hAnsi="Arial" w:cs="Arial"/>
        </w:rPr>
        <w:t xml:space="preserve"> </w:t>
      </w:r>
      <w:r w:rsidR="00186E17" w:rsidRPr="00270654">
        <w:rPr>
          <w:rFonts w:ascii="Arial" w:hAnsi="Arial" w:cs="Arial"/>
        </w:rPr>
        <w:t>p</w:t>
      </w:r>
      <w:r w:rsidR="00DC675E" w:rsidRPr="00270654">
        <w:rPr>
          <w:rFonts w:ascii="Arial" w:hAnsi="Arial" w:cs="Arial"/>
        </w:rPr>
        <w:t>e</w:t>
      </w:r>
      <w:r w:rsidR="00186E17" w:rsidRPr="00270654">
        <w:rPr>
          <w:rFonts w:ascii="Arial" w:hAnsi="Arial" w:cs="Arial"/>
        </w:rPr>
        <w:t>łną</w:t>
      </w:r>
      <w:r w:rsidR="00DC675E" w:rsidRPr="00270654">
        <w:rPr>
          <w:rFonts w:ascii="Arial" w:hAnsi="Arial" w:cs="Arial"/>
        </w:rPr>
        <w:t xml:space="preserve"> dokument</w:t>
      </w:r>
      <w:r w:rsidR="00186E17" w:rsidRPr="00270654">
        <w:rPr>
          <w:rFonts w:ascii="Arial" w:hAnsi="Arial" w:cs="Arial"/>
        </w:rPr>
        <w:t xml:space="preserve">ację wykonanego </w:t>
      </w:r>
      <w:r w:rsidR="0022511A" w:rsidRPr="00270654">
        <w:rPr>
          <w:rFonts w:ascii="Arial" w:hAnsi="Arial" w:cs="Arial"/>
        </w:rPr>
        <w:t>zlecenia</w:t>
      </w:r>
      <w:r w:rsidR="00DC675E" w:rsidRPr="00270654">
        <w:rPr>
          <w:rFonts w:ascii="Arial" w:hAnsi="Arial" w:cs="Arial"/>
        </w:rPr>
        <w:t xml:space="preserve"> do 30 dni po zakończeniu realizacji </w:t>
      </w:r>
      <w:r w:rsidR="00A872E3" w:rsidRPr="00270654">
        <w:rPr>
          <w:rFonts w:ascii="Arial" w:hAnsi="Arial" w:cs="Arial"/>
        </w:rPr>
        <w:t>Zamówienia</w:t>
      </w:r>
      <w:r w:rsidR="00DC675E" w:rsidRPr="00270654">
        <w:rPr>
          <w:rFonts w:ascii="Arial" w:hAnsi="Arial" w:cs="Arial"/>
        </w:rPr>
        <w:t>.</w:t>
      </w:r>
    </w:p>
    <w:p w14:paraId="3295B5ED" w14:textId="520FD378" w:rsidR="00984C57" w:rsidRPr="00270654" w:rsidRDefault="00984C57" w:rsidP="005417BF">
      <w:pPr>
        <w:pStyle w:val="NormalnyWeb1"/>
        <w:numPr>
          <w:ilvl w:val="0"/>
          <w:numId w:val="17"/>
        </w:numPr>
        <w:spacing w:before="240" w:after="240" w:line="360" w:lineRule="auto"/>
        <w:ind w:left="567" w:hanging="567"/>
        <w:rPr>
          <w:rFonts w:ascii="Arial" w:hAnsi="Arial" w:cs="Arial"/>
        </w:rPr>
      </w:pPr>
      <w:r w:rsidRPr="00270654">
        <w:rPr>
          <w:rFonts w:ascii="Arial" w:hAnsi="Arial" w:cs="Arial"/>
        </w:rPr>
        <w:t>Zamawiający uprawniony jest</w:t>
      </w:r>
      <w:r w:rsidR="00DB5596" w:rsidRPr="00270654">
        <w:rPr>
          <w:rFonts w:ascii="Arial" w:hAnsi="Arial" w:cs="Arial"/>
        </w:rPr>
        <w:t xml:space="preserve"> do kontroli Wykonawcy w celu </w:t>
      </w:r>
      <w:r w:rsidR="00C76867" w:rsidRPr="00270654">
        <w:rPr>
          <w:rFonts w:ascii="Arial" w:hAnsi="Arial" w:cs="Arial"/>
        </w:rPr>
        <w:t>ustalenia rzetelności i staranności wykonywanych świadczeń, w szczególności</w:t>
      </w:r>
      <w:r w:rsidRPr="00270654">
        <w:rPr>
          <w:rFonts w:ascii="Arial" w:hAnsi="Arial" w:cs="Arial"/>
        </w:rPr>
        <w:t xml:space="preserve"> do:</w:t>
      </w:r>
    </w:p>
    <w:p w14:paraId="686F7445" w14:textId="68B63020" w:rsidR="00F97494" w:rsidRPr="00696584" w:rsidRDefault="00984C57" w:rsidP="00696584">
      <w:pPr>
        <w:pStyle w:val="NormalnyWeb1"/>
        <w:numPr>
          <w:ilvl w:val="0"/>
          <w:numId w:val="29"/>
        </w:numPr>
        <w:spacing w:before="240" w:after="240" w:line="360" w:lineRule="auto"/>
        <w:rPr>
          <w:rFonts w:ascii="Arial" w:hAnsi="Arial" w:cs="Arial"/>
        </w:rPr>
      </w:pPr>
      <w:r w:rsidRPr="00696584">
        <w:rPr>
          <w:rFonts w:ascii="Arial" w:hAnsi="Arial" w:cs="Arial"/>
        </w:rPr>
        <w:t xml:space="preserve">żądania oświadczeń lub dokumentów w zakresie potwierdzenia spełniania wymogów </w:t>
      </w:r>
      <w:r w:rsidR="00C76867" w:rsidRPr="00696584">
        <w:rPr>
          <w:rFonts w:ascii="Arial" w:hAnsi="Arial" w:cs="Arial"/>
        </w:rPr>
        <w:t xml:space="preserve">technicznych (w przypadku części </w:t>
      </w:r>
      <w:r w:rsidR="00EC6979">
        <w:rPr>
          <w:rFonts w:ascii="Arial" w:hAnsi="Arial" w:cs="Arial"/>
        </w:rPr>
        <w:t>4</w:t>
      </w:r>
      <w:r w:rsidR="00C76867" w:rsidRPr="00696584">
        <w:rPr>
          <w:rFonts w:ascii="Arial" w:hAnsi="Arial" w:cs="Arial"/>
        </w:rPr>
        <w:t xml:space="preserve">) </w:t>
      </w:r>
      <w:r w:rsidRPr="00696584">
        <w:rPr>
          <w:rFonts w:ascii="Arial" w:hAnsi="Arial" w:cs="Arial"/>
        </w:rPr>
        <w:t>i dokonywania ich oceny,</w:t>
      </w:r>
    </w:p>
    <w:p w14:paraId="7D170CEE" w14:textId="77777777" w:rsidR="00F97494" w:rsidRPr="00696584" w:rsidRDefault="00984C57" w:rsidP="00696584">
      <w:pPr>
        <w:pStyle w:val="NormalnyWeb1"/>
        <w:numPr>
          <w:ilvl w:val="0"/>
          <w:numId w:val="29"/>
        </w:numPr>
        <w:tabs>
          <w:tab w:val="clear" w:pos="540"/>
        </w:tabs>
        <w:spacing w:before="240" w:after="240" w:line="360" w:lineRule="auto"/>
        <w:ind w:hanging="398"/>
        <w:rPr>
          <w:rFonts w:ascii="Arial" w:hAnsi="Arial" w:cs="Arial"/>
        </w:rPr>
      </w:pPr>
      <w:r w:rsidRPr="00696584">
        <w:rPr>
          <w:rFonts w:ascii="Arial" w:hAnsi="Arial" w:cs="Arial"/>
        </w:rPr>
        <w:t>żądania wyjaśnień w przypadku wątpliwości w zakresie potwierdzenia spełniania ww. wymogów</w:t>
      </w:r>
      <w:r w:rsidR="00F97494" w:rsidRPr="00696584">
        <w:rPr>
          <w:rFonts w:ascii="Arial" w:hAnsi="Arial" w:cs="Arial"/>
        </w:rPr>
        <w:t>,</w:t>
      </w:r>
    </w:p>
    <w:p w14:paraId="4376440A" w14:textId="4C817A56" w:rsidR="00984C57" w:rsidRPr="00696584" w:rsidRDefault="00984C57" w:rsidP="00696584">
      <w:pPr>
        <w:pStyle w:val="NormalnyWeb1"/>
        <w:numPr>
          <w:ilvl w:val="0"/>
          <w:numId w:val="29"/>
        </w:numPr>
        <w:tabs>
          <w:tab w:val="clear" w:pos="540"/>
        </w:tabs>
        <w:spacing w:before="240" w:after="240" w:line="360" w:lineRule="auto"/>
        <w:ind w:left="567" w:hanging="425"/>
        <w:rPr>
          <w:rFonts w:ascii="Arial" w:hAnsi="Arial" w:cs="Arial"/>
        </w:rPr>
      </w:pPr>
      <w:r w:rsidRPr="00696584">
        <w:rPr>
          <w:rFonts w:ascii="Arial" w:hAnsi="Arial" w:cs="Arial"/>
        </w:rPr>
        <w:t>przeprowadzania kontroli na miejscu wykonywania świadczenia.</w:t>
      </w:r>
    </w:p>
    <w:p w14:paraId="6EDDCE46" w14:textId="7330D11D" w:rsidR="00DC675E" w:rsidRPr="00696584" w:rsidRDefault="00DC675E" w:rsidP="00696584">
      <w:pPr>
        <w:pStyle w:val="Nagwek1"/>
        <w:spacing w:after="240" w:line="360" w:lineRule="auto"/>
        <w:rPr>
          <w:rFonts w:ascii="Arial" w:hAnsi="Arial" w:cs="Arial"/>
          <w:sz w:val="24"/>
          <w:szCs w:val="24"/>
        </w:rPr>
      </w:pPr>
      <w:r w:rsidRPr="00696584">
        <w:rPr>
          <w:rFonts w:ascii="Arial" w:hAnsi="Arial" w:cs="Arial"/>
          <w:sz w:val="24"/>
          <w:szCs w:val="24"/>
        </w:rPr>
        <w:t>§ 5</w:t>
      </w:r>
      <w:r w:rsidR="00FD6B9E" w:rsidRPr="00696584">
        <w:rPr>
          <w:rFonts w:ascii="Arial" w:hAnsi="Arial" w:cs="Arial"/>
          <w:sz w:val="24"/>
          <w:szCs w:val="24"/>
        </w:rPr>
        <w:t xml:space="preserve"> Dane osobowe</w:t>
      </w:r>
    </w:p>
    <w:p w14:paraId="4E3F3A3B" w14:textId="16F6B3E6" w:rsidR="00DC675E" w:rsidRPr="00696584" w:rsidRDefault="00DC675E" w:rsidP="00696584">
      <w:pPr>
        <w:numPr>
          <w:ilvl w:val="0"/>
          <w:numId w:val="18"/>
        </w:numPr>
        <w:tabs>
          <w:tab w:val="clear" w:pos="360"/>
          <w:tab w:val="num" w:pos="567"/>
        </w:tabs>
        <w:spacing w:before="240" w:after="240" w:line="360" w:lineRule="auto"/>
        <w:ind w:left="567" w:hanging="567"/>
        <w:rPr>
          <w:sz w:val="24"/>
          <w:szCs w:val="24"/>
        </w:rPr>
      </w:pPr>
      <w:r w:rsidRPr="00696584">
        <w:rPr>
          <w:sz w:val="24"/>
          <w:szCs w:val="24"/>
        </w:rPr>
        <w:t>Dane osobowe, uczestników projektu podlegają ochronie zgodnie z Rozporządzeniem Parlamentu Europejskiego i Rady (UE) 2016/679</w:t>
      </w:r>
      <w:r w:rsidR="0092328B" w:rsidRPr="00696584">
        <w:rPr>
          <w:sz w:val="24"/>
          <w:szCs w:val="24"/>
        </w:rPr>
        <w:t xml:space="preserve"> </w:t>
      </w:r>
      <w:r w:rsidRPr="00696584">
        <w:rPr>
          <w:sz w:val="24"/>
          <w:szCs w:val="24"/>
        </w:rPr>
        <w:t xml:space="preserve">z dnia 27 kwietnia 2016 r. w sprawie ochrony osób fizycznych w związku z przetwarzaniem danych osobowych i w sprawie swobodnego przepływu takich danych oraz uchylenia dyrektywy 95/46/WE (ogólne rozporządzenie o ochronie danych) </w:t>
      </w:r>
      <w:r w:rsidR="00270654">
        <w:rPr>
          <w:sz w:val="24"/>
          <w:szCs w:val="24"/>
        </w:rPr>
        <w:br/>
      </w:r>
      <w:r w:rsidRPr="00696584">
        <w:rPr>
          <w:sz w:val="24"/>
          <w:szCs w:val="24"/>
        </w:rPr>
        <w:t xml:space="preserve">(Dz. Urz. UE L 119, s. 1) oraz z ustawą z dnia 10 maja 2018 r. o ochronie danych osobowych (Dz. U. z 2019 r. poz. 1781) i mogą zostać wykorzystane wyłącznie zgodnie z przeznaczeniem, dla którego będą </w:t>
      </w:r>
      <w:r w:rsidR="00202801" w:rsidRPr="00696584">
        <w:rPr>
          <w:sz w:val="24"/>
          <w:szCs w:val="24"/>
        </w:rPr>
        <w:t>przekazane.</w:t>
      </w:r>
    </w:p>
    <w:p w14:paraId="31ACA7CE" w14:textId="7FC79598" w:rsidR="00A23A70" w:rsidRPr="00696584" w:rsidRDefault="00A23A70" w:rsidP="00696584">
      <w:pPr>
        <w:numPr>
          <w:ilvl w:val="0"/>
          <w:numId w:val="18"/>
        </w:numPr>
        <w:tabs>
          <w:tab w:val="clear" w:pos="360"/>
          <w:tab w:val="num" w:pos="567"/>
        </w:tabs>
        <w:spacing w:before="240" w:after="240" w:line="360" w:lineRule="auto"/>
        <w:ind w:left="567" w:hanging="567"/>
        <w:rPr>
          <w:sz w:val="24"/>
          <w:szCs w:val="24"/>
        </w:rPr>
      </w:pPr>
      <w:r w:rsidRPr="00696584">
        <w:rPr>
          <w:sz w:val="24"/>
          <w:szCs w:val="24"/>
        </w:rPr>
        <w:lastRenderedPageBreak/>
        <w:t>Zgodnie z art. 13 ust. 1 i 2 rozporządzenia Parlamentu Europejskiego i Rady (UE) 2016/679 z</w:t>
      </w:r>
      <w:r w:rsidR="00DE5DD1" w:rsidRPr="00696584">
        <w:rPr>
          <w:sz w:val="24"/>
          <w:szCs w:val="24"/>
        </w:rPr>
        <w:t xml:space="preserve"> </w:t>
      </w:r>
      <w:r w:rsidRPr="00696584">
        <w:rPr>
          <w:sz w:val="24"/>
          <w:szCs w:val="24"/>
        </w:rPr>
        <w:t xml:space="preserve">dnia 27 kwietnia 2016 r. w sprawie ochrony osób fizycznych </w:t>
      </w:r>
      <w:r w:rsidR="00F667DA" w:rsidRPr="00696584">
        <w:rPr>
          <w:sz w:val="24"/>
          <w:szCs w:val="24"/>
        </w:rPr>
        <w:br/>
      </w:r>
      <w:r w:rsidRPr="00696584">
        <w:rPr>
          <w:sz w:val="24"/>
          <w:szCs w:val="24"/>
        </w:rPr>
        <w:t>w związku z przetwarzaniem danych osobowych i w sprawie swobodnego przepływu takich danych oraz uchylenia dyrektywy 95/46/WE (ogólne rozporządzenie o ochronie danych) (Dz. Urz. UE L 119 z 04.05.2016, str. 1), dalej „RODO”, Zamawiający informuję, że:</w:t>
      </w:r>
    </w:p>
    <w:p w14:paraId="47AE4D45" w14:textId="77777777" w:rsidR="00A23A70" w:rsidRPr="00696584" w:rsidRDefault="00A23A70" w:rsidP="00696584">
      <w:pPr>
        <w:widowControl w:val="0"/>
        <w:numPr>
          <w:ilvl w:val="0"/>
          <w:numId w:val="5"/>
        </w:numPr>
        <w:spacing w:before="240" w:after="240" w:line="360" w:lineRule="auto"/>
        <w:ind w:left="0" w:firstLine="0"/>
        <w:rPr>
          <w:sz w:val="24"/>
          <w:szCs w:val="24"/>
        </w:rPr>
      </w:pPr>
      <w:r w:rsidRPr="00696584">
        <w:rPr>
          <w:sz w:val="24"/>
          <w:szCs w:val="24"/>
          <w:lang w:eastAsia="en-US" w:bidi="en-US"/>
        </w:rPr>
        <w:t xml:space="preserve">administratorem Pani/Pana danych osobowych jest Zamawiający: </w:t>
      </w:r>
    </w:p>
    <w:p w14:paraId="04D73C31" w14:textId="77777777" w:rsidR="00A23A70" w:rsidRPr="00696584" w:rsidRDefault="00A23A70" w:rsidP="00696584">
      <w:pPr>
        <w:widowControl w:val="0"/>
        <w:spacing w:before="240" w:after="240" w:line="360" w:lineRule="auto"/>
        <w:ind w:left="709"/>
        <w:rPr>
          <w:sz w:val="24"/>
          <w:szCs w:val="24"/>
        </w:rPr>
      </w:pPr>
      <w:r w:rsidRPr="00696584">
        <w:rPr>
          <w:sz w:val="24"/>
          <w:szCs w:val="24"/>
        </w:rPr>
        <w:t>Powiatowe Centrum Pomocy Rodzinie</w:t>
      </w:r>
    </w:p>
    <w:p w14:paraId="502CDB66" w14:textId="77777777" w:rsidR="00A23A70" w:rsidRPr="00696584" w:rsidRDefault="00A23A70" w:rsidP="00696584">
      <w:pPr>
        <w:widowControl w:val="0"/>
        <w:spacing w:before="240" w:after="240" w:line="360" w:lineRule="auto"/>
        <w:ind w:left="709"/>
        <w:rPr>
          <w:sz w:val="24"/>
          <w:szCs w:val="24"/>
          <w:lang w:eastAsia="en-US" w:bidi="en-US"/>
        </w:rPr>
      </w:pPr>
      <w:r w:rsidRPr="00696584">
        <w:rPr>
          <w:sz w:val="24"/>
          <w:szCs w:val="24"/>
        </w:rPr>
        <w:t xml:space="preserve">ul. Kościuszki 55a, 48-200 Prudnik </w:t>
      </w:r>
    </w:p>
    <w:p w14:paraId="63E9A95A" w14:textId="77777777" w:rsidR="00A23A70" w:rsidRPr="00696584" w:rsidRDefault="00A23A70" w:rsidP="00696584">
      <w:pPr>
        <w:widowControl w:val="0"/>
        <w:numPr>
          <w:ilvl w:val="0"/>
          <w:numId w:val="5"/>
        </w:numPr>
        <w:tabs>
          <w:tab w:val="clear" w:pos="0"/>
          <w:tab w:val="num" w:pos="709"/>
        </w:tabs>
        <w:spacing w:before="240" w:after="240" w:line="360" w:lineRule="auto"/>
        <w:ind w:left="709" w:hanging="709"/>
        <w:rPr>
          <w:sz w:val="24"/>
          <w:szCs w:val="24"/>
        </w:rPr>
      </w:pPr>
      <w:r w:rsidRPr="00696584">
        <w:rPr>
          <w:sz w:val="24"/>
          <w:szCs w:val="24"/>
          <w:lang w:eastAsia="en-US" w:bidi="en-US"/>
        </w:rPr>
        <w:t>Pani/Pana dane osobowe przetwarzane będą na podstawie art. 6 ust. 1 lit. c RODO w celu związanym z przedmiotowym postępowaniem o udzielenie zamówienia publicznego;</w:t>
      </w:r>
    </w:p>
    <w:p w14:paraId="1612BE9C" w14:textId="507E0B87" w:rsidR="00A23A70" w:rsidRPr="00696584" w:rsidRDefault="00A23A70" w:rsidP="00696584">
      <w:pPr>
        <w:widowControl w:val="0"/>
        <w:numPr>
          <w:ilvl w:val="0"/>
          <w:numId w:val="5"/>
        </w:numPr>
        <w:tabs>
          <w:tab w:val="clear" w:pos="0"/>
          <w:tab w:val="num" w:pos="709"/>
        </w:tabs>
        <w:spacing w:before="240" w:after="240" w:line="360" w:lineRule="auto"/>
        <w:ind w:left="709" w:hanging="709"/>
        <w:rPr>
          <w:sz w:val="24"/>
          <w:szCs w:val="24"/>
        </w:rPr>
      </w:pPr>
      <w:r w:rsidRPr="00696584">
        <w:rPr>
          <w:sz w:val="24"/>
          <w:szCs w:val="24"/>
        </w:rPr>
        <w:t xml:space="preserve">inspektor ochrony danych osobowych w Powiatowym Centrum Pomocy Rodzinie, kontakt: e-mail: </w:t>
      </w:r>
      <w:r w:rsidR="00625D0D">
        <w:rPr>
          <w:sz w:val="24"/>
          <w:szCs w:val="24"/>
        </w:rPr>
        <w:t>biuro@krisafer.pl</w:t>
      </w:r>
      <w:r w:rsidRPr="00696584">
        <w:rPr>
          <w:sz w:val="24"/>
          <w:szCs w:val="24"/>
        </w:rPr>
        <w:t>, tel</w:t>
      </w:r>
      <w:r w:rsidR="00F667DA" w:rsidRPr="00696584">
        <w:rPr>
          <w:sz w:val="24"/>
          <w:szCs w:val="24"/>
        </w:rPr>
        <w:t>.</w:t>
      </w:r>
      <w:r w:rsidRPr="00696584">
        <w:rPr>
          <w:sz w:val="24"/>
          <w:szCs w:val="24"/>
        </w:rPr>
        <w:t xml:space="preserve"> 77 4369 125</w:t>
      </w:r>
    </w:p>
    <w:p w14:paraId="68272323" w14:textId="5120FFDA" w:rsidR="00A23A70" w:rsidRPr="00696584" w:rsidRDefault="00A23A70" w:rsidP="00696584">
      <w:pPr>
        <w:widowControl w:val="0"/>
        <w:numPr>
          <w:ilvl w:val="0"/>
          <w:numId w:val="5"/>
        </w:numPr>
        <w:tabs>
          <w:tab w:val="clear" w:pos="0"/>
          <w:tab w:val="num" w:pos="709"/>
        </w:tabs>
        <w:spacing w:before="240" w:after="240" w:line="360" w:lineRule="auto"/>
        <w:ind w:left="709" w:hanging="709"/>
        <w:rPr>
          <w:sz w:val="24"/>
          <w:szCs w:val="24"/>
        </w:rPr>
      </w:pPr>
      <w:r w:rsidRPr="00696584">
        <w:rPr>
          <w:sz w:val="24"/>
          <w:szCs w:val="24"/>
          <w:lang w:eastAsia="en-US" w:bidi="en-US"/>
        </w:rPr>
        <w:t xml:space="preserve">odbiorcami Pani/Pana danych osobowych będą osoby lub podmioty, którym udostępniona zostanie dokumentacja postępowania w oparciu o art. 74 ust. 1 </w:t>
      </w:r>
      <w:r w:rsidR="00F667DA" w:rsidRPr="00696584">
        <w:rPr>
          <w:sz w:val="24"/>
          <w:szCs w:val="24"/>
          <w:lang w:eastAsia="en-US" w:bidi="en-US"/>
        </w:rPr>
        <w:br/>
      </w:r>
      <w:r w:rsidRPr="00696584">
        <w:rPr>
          <w:sz w:val="24"/>
          <w:szCs w:val="24"/>
          <w:lang w:eastAsia="en-US" w:bidi="en-US"/>
        </w:rPr>
        <w:t xml:space="preserve">i 2 </w:t>
      </w:r>
      <w:r w:rsidRPr="00696584">
        <w:rPr>
          <w:color w:val="000000"/>
          <w:sz w:val="24"/>
          <w:szCs w:val="24"/>
        </w:rPr>
        <w:t xml:space="preserve">ustawy z dnia 11 września 2019 r. – Prawo zamówień publicznych </w:t>
      </w:r>
      <w:r w:rsidR="00D8675D">
        <w:rPr>
          <w:color w:val="000000"/>
          <w:sz w:val="24"/>
          <w:szCs w:val="24"/>
        </w:rPr>
        <w:br/>
      </w:r>
      <w:r w:rsidRPr="00696584">
        <w:rPr>
          <w:color w:val="000000"/>
          <w:sz w:val="24"/>
          <w:szCs w:val="24"/>
        </w:rPr>
        <w:t>(Dz.U. z 202</w:t>
      </w:r>
      <w:r w:rsidR="001A0802" w:rsidRPr="00696584">
        <w:rPr>
          <w:color w:val="000000"/>
          <w:sz w:val="24"/>
          <w:szCs w:val="24"/>
        </w:rPr>
        <w:t>4</w:t>
      </w:r>
      <w:r w:rsidRPr="00696584">
        <w:rPr>
          <w:color w:val="000000"/>
          <w:sz w:val="24"/>
          <w:szCs w:val="24"/>
        </w:rPr>
        <w:t xml:space="preserve"> r., poz. 1</w:t>
      </w:r>
      <w:r w:rsidR="001A0802" w:rsidRPr="00696584">
        <w:rPr>
          <w:color w:val="000000"/>
          <w:sz w:val="24"/>
          <w:szCs w:val="24"/>
        </w:rPr>
        <w:t>320</w:t>
      </w:r>
      <w:r w:rsidRPr="00696584">
        <w:rPr>
          <w:color w:val="000000"/>
          <w:sz w:val="24"/>
          <w:szCs w:val="24"/>
        </w:rPr>
        <w:t xml:space="preserve">.), </w:t>
      </w:r>
      <w:r w:rsidRPr="00696584">
        <w:rPr>
          <w:sz w:val="24"/>
          <w:szCs w:val="24"/>
          <w:lang w:eastAsia="en-US" w:bidi="en-US"/>
        </w:rPr>
        <w:t xml:space="preserve">dalej „ustawa </w:t>
      </w:r>
      <w:proofErr w:type="spellStart"/>
      <w:r w:rsidRPr="00696584">
        <w:rPr>
          <w:sz w:val="24"/>
          <w:szCs w:val="24"/>
          <w:lang w:eastAsia="en-US" w:bidi="en-US"/>
        </w:rPr>
        <w:t>Pzp</w:t>
      </w:r>
      <w:proofErr w:type="spellEnd"/>
      <w:r w:rsidRPr="00696584">
        <w:rPr>
          <w:sz w:val="24"/>
          <w:szCs w:val="24"/>
          <w:lang w:eastAsia="en-US" w:bidi="en-US"/>
        </w:rPr>
        <w:t>”;</w:t>
      </w:r>
    </w:p>
    <w:p w14:paraId="4E901B4B" w14:textId="658C6F7E" w:rsidR="00A23A70" w:rsidRPr="00696584" w:rsidRDefault="00A23A70" w:rsidP="00696584">
      <w:pPr>
        <w:widowControl w:val="0"/>
        <w:numPr>
          <w:ilvl w:val="0"/>
          <w:numId w:val="5"/>
        </w:numPr>
        <w:tabs>
          <w:tab w:val="clear" w:pos="0"/>
          <w:tab w:val="num" w:pos="709"/>
        </w:tabs>
        <w:spacing w:before="240" w:after="240" w:line="360" w:lineRule="auto"/>
        <w:ind w:left="709" w:hanging="709"/>
        <w:rPr>
          <w:sz w:val="24"/>
          <w:szCs w:val="24"/>
        </w:rPr>
      </w:pPr>
      <w:r w:rsidRPr="00696584">
        <w:rPr>
          <w:sz w:val="24"/>
          <w:szCs w:val="24"/>
          <w:lang w:eastAsia="en-US" w:bidi="en-US"/>
        </w:rPr>
        <w:t xml:space="preserve">Pani/Pana dane osobowe będą przechowywane, zgodnie z art. 78 ust. 4 ustawy </w:t>
      </w:r>
      <w:proofErr w:type="spellStart"/>
      <w:r w:rsidRPr="00696584">
        <w:rPr>
          <w:sz w:val="24"/>
          <w:szCs w:val="24"/>
          <w:lang w:eastAsia="en-US" w:bidi="en-US"/>
        </w:rPr>
        <w:t>Pzp</w:t>
      </w:r>
      <w:proofErr w:type="spellEnd"/>
      <w:r w:rsidRPr="00696584">
        <w:rPr>
          <w:sz w:val="24"/>
          <w:szCs w:val="24"/>
          <w:lang w:eastAsia="en-US" w:bidi="en-US"/>
        </w:rPr>
        <w:t xml:space="preserve"> przez okres nie krótszy niż 4 lata od dnia zakończenia postępowania </w:t>
      </w:r>
      <w:r w:rsidR="00F667DA" w:rsidRPr="00696584">
        <w:rPr>
          <w:sz w:val="24"/>
          <w:szCs w:val="24"/>
          <w:lang w:eastAsia="en-US" w:bidi="en-US"/>
        </w:rPr>
        <w:br/>
      </w:r>
      <w:r w:rsidRPr="00696584">
        <w:rPr>
          <w:sz w:val="24"/>
          <w:szCs w:val="24"/>
          <w:lang w:eastAsia="en-US" w:bidi="en-US"/>
        </w:rPr>
        <w:t>o udzielenie zamówienia lub zgodnie z umową o dofinansowanie przez okres dwóch lat od dnia 31 grudnia następującego po złożeniu do Komisji Europejskiej zestawienia wydatków, w którym ujęto ostateczne wydatki dotyczące zakończonego Projektu jeżeli nastąpi to po okresie 4 lat od zakończenia postępowania;</w:t>
      </w:r>
    </w:p>
    <w:p w14:paraId="0973FE11" w14:textId="579E21CB" w:rsidR="00A23A70" w:rsidRPr="00696584" w:rsidRDefault="00A23A70" w:rsidP="00696584">
      <w:pPr>
        <w:widowControl w:val="0"/>
        <w:spacing w:before="240" w:after="240" w:line="360" w:lineRule="auto"/>
        <w:ind w:left="709"/>
        <w:rPr>
          <w:sz w:val="24"/>
          <w:szCs w:val="24"/>
          <w:lang w:eastAsia="en-US" w:bidi="en-US"/>
        </w:rPr>
      </w:pPr>
      <w:r w:rsidRPr="00696584">
        <w:rPr>
          <w:sz w:val="24"/>
          <w:szCs w:val="24"/>
          <w:lang w:eastAsia="en-US" w:bidi="en-US"/>
        </w:rPr>
        <w:t xml:space="preserve">obowiązek podania przez Panią/Pana danych osobowych bezpośrednio </w:t>
      </w:r>
      <w:r w:rsidRPr="00696584">
        <w:rPr>
          <w:sz w:val="24"/>
          <w:szCs w:val="24"/>
          <w:lang w:eastAsia="en-US" w:bidi="en-US"/>
        </w:rPr>
        <w:lastRenderedPageBreak/>
        <w:t xml:space="preserve">Pani/Pana dotyczących jest wymogiem ustawowym określonym w przepisach ustawy </w:t>
      </w:r>
      <w:proofErr w:type="spellStart"/>
      <w:r w:rsidRPr="00696584">
        <w:rPr>
          <w:sz w:val="24"/>
          <w:szCs w:val="24"/>
          <w:lang w:eastAsia="en-US" w:bidi="en-US"/>
        </w:rPr>
        <w:t>Pzp</w:t>
      </w:r>
      <w:proofErr w:type="spellEnd"/>
      <w:r w:rsidRPr="00696584">
        <w:rPr>
          <w:sz w:val="24"/>
          <w:szCs w:val="24"/>
          <w:lang w:eastAsia="en-US" w:bidi="en-US"/>
        </w:rPr>
        <w:t xml:space="preserve">, związanym z udziałem w postępowaniu o udzielenie zamówienia publicznego; konsekwencje niepodania określonych danych wynikają z ustawy </w:t>
      </w:r>
      <w:proofErr w:type="spellStart"/>
      <w:r w:rsidRPr="00696584">
        <w:rPr>
          <w:sz w:val="24"/>
          <w:szCs w:val="24"/>
          <w:lang w:eastAsia="en-US" w:bidi="en-US"/>
        </w:rPr>
        <w:t>Pzp</w:t>
      </w:r>
      <w:proofErr w:type="spellEnd"/>
      <w:r w:rsidRPr="00696584">
        <w:rPr>
          <w:sz w:val="24"/>
          <w:szCs w:val="24"/>
          <w:lang w:eastAsia="en-US" w:bidi="en-US"/>
        </w:rPr>
        <w:t>;</w:t>
      </w:r>
    </w:p>
    <w:p w14:paraId="41E68248" w14:textId="77777777" w:rsidR="00A23A70" w:rsidRPr="00696584" w:rsidRDefault="00A23A70" w:rsidP="00696584">
      <w:pPr>
        <w:widowControl w:val="0"/>
        <w:numPr>
          <w:ilvl w:val="0"/>
          <w:numId w:val="5"/>
        </w:numPr>
        <w:tabs>
          <w:tab w:val="clear" w:pos="0"/>
          <w:tab w:val="num" w:pos="709"/>
        </w:tabs>
        <w:spacing w:before="240" w:after="240" w:line="360" w:lineRule="auto"/>
        <w:ind w:left="709" w:right="-2" w:hanging="709"/>
        <w:rPr>
          <w:sz w:val="24"/>
          <w:szCs w:val="24"/>
          <w:lang w:eastAsia="en-US" w:bidi="en-US"/>
        </w:rPr>
      </w:pPr>
      <w:r w:rsidRPr="00696584">
        <w:rPr>
          <w:sz w:val="24"/>
          <w:szCs w:val="24"/>
          <w:lang w:eastAsia="en-US" w:bidi="en-US"/>
        </w:rPr>
        <w:t>w odniesieniu do Pani/Pana danych osobowych decyzje nie będą podejmowane w sposób zautomatyzowany, stosowanie do art. 22 RODO;</w:t>
      </w:r>
    </w:p>
    <w:p w14:paraId="4320CF29" w14:textId="77777777" w:rsidR="00A23A70" w:rsidRPr="00696584" w:rsidRDefault="00A23A70" w:rsidP="00696584">
      <w:pPr>
        <w:widowControl w:val="0"/>
        <w:numPr>
          <w:ilvl w:val="0"/>
          <w:numId w:val="5"/>
        </w:numPr>
        <w:tabs>
          <w:tab w:val="clear" w:pos="0"/>
          <w:tab w:val="num" w:pos="709"/>
        </w:tabs>
        <w:spacing w:before="240" w:after="240" w:line="360" w:lineRule="auto"/>
        <w:ind w:left="709" w:right="-2" w:hanging="709"/>
        <w:rPr>
          <w:sz w:val="24"/>
          <w:szCs w:val="24"/>
          <w:lang w:eastAsia="en-US" w:bidi="en-US"/>
        </w:rPr>
      </w:pPr>
      <w:r w:rsidRPr="00696584">
        <w:rPr>
          <w:sz w:val="24"/>
          <w:szCs w:val="24"/>
          <w:lang w:eastAsia="en-US" w:bidi="en-US"/>
        </w:rPr>
        <w:t>posiada Pani/Pan:</w:t>
      </w:r>
    </w:p>
    <w:p w14:paraId="5CB82AEA" w14:textId="2B72892F" w:rsidR="00A23A70" w:rsidRPr="00696584" w:rsidRDefault="00A23A70" w:rsidP="00696584">
      <w:pPr>
        <w:numPr>
          <w:ilvl w:val="0"/>
          <w:numId w:val="23"/>
        </w:numPr>
        <w:spacing w:before="240" w:after="240" w:line="360" w:lineRule="auto"/>
        <w:rPr>
          <w:sz w:val="24"/>
          <w:szCs w:val="24"/>
          <w:lang w:eastAsia="en-US" w:bidi="en-US"/>
        </w:rPr>
      </w:pPr>
      <w:r w:rsidRPr="00696584">
        <w:rPr>
          <w:sz w:val="24"/>
          <w:szCs w:val="24"/>
          <w:lang w:eastAsia="en-US" w:bidi="en-US"/>
        </w:rPr>
        <w:t xml:space="preserve">na podstawie art. 15 RODO prawo dostępu do danych osobowych Pani/Pana dotyczących z zastrzeżeniem, iż w przypadku gdy wykonanie obowiązków, o których mowa w art. 15 ust. 1-3 rozporządzenia 2016/679, wymagałoby niewspółmiernie dużego wysiłku, zamawiający może żądać </w:t>
      </w:r>
      <w:r w:rsidR="00F40071">
        <w:rPr>
          <w:sz w:val="24"/>
          <w:szCs w:val="24"/>
          <w:lang w:eastAsia="en-US" w:bidi="en-US"/>
        </w:rPr>
        <w:br/>
      </w:r>
      <w:r w:rsidRPr="00696584">
        <w:rPr>
          <w:sz w:val="24"/>
          <w:szCs w:val="24"/>
          <w:lang w:eastAsia="en-US" w:bidi="en-US"/>
        </w:rPr>
        <w:t>od osoby, której dane dotyczą, wskazania dodatkowych informacji mających na celu sprecyzowanie żądania, w szczególności podania nazwy lub daty postępowania o udzielenie zamówienia publicznego;</w:t>
      </w:r>
    </w:p>
    <w:p w14:paraId="205336BD" w14:textId="68834D99" w:rsidR="00A23A70" w:rsidRPr="00696584" w:rsidRDefault="00A23A70" w:rsidP="00696584">
      <w:pPr>
        <w:numPr>
          <w:ilvl w:val="0"/>
          <w:numId w:val="23"/>
        </w:numPr>
        <w:spacing w:before="240" w:after="240" w:line="360" w:lineRule="auto"/>
        <w:rPr>
          <w:sz w:val="24"/>
          <w:szCs w:val="24"/>
          <w:lang w:eastAsia="en-US" w:bidi="en-US"/>
        </w:rPr>
      </w:pPr>
      <w:r w:rsidRPr="00696584">
        <w:rPr>
          <w:sz w:val="24"/>
          <w:szCs w:val="24"/>
          <w:lang w:eastAsia="en-US" w:bidi="en-US"/>
        </w:rPr>
        <w:t>na podstawie art. 16 RODO prawo do sprostowania Pani/Pana danych osobowych</w:t>
      </w:r>
      <w:r w:rsidRPr="00696584">
        <w:rPr>
          <w:sz w:val="24"/>
          <w:szCs w:val="24"/>
          <w:vertAlign w:val="superscript"/>
          <w:lang w:eastAsia="en-US" w:bidi="en-US"/>
        </w:rPr>
        <w:t xml:space="preserve"> </w:t>
      </w:r>
      <w:r w:rsidRPr="00696584">
        <w:rPr>
          <w:sz w:val="24"/>
          <w:szCs w:val="24"/>
          <w:lang w:eastAsia="en-US" w:bidi="en-US"/>
        </w:rPr>
        <w:t>z</w:t>
      </w:r>
      <w:r w:rsidRPr="00696584">
        <w:rPr>
          <w:sz w:val="24"/>
          <w:szCs w:val="24"/>
          <w:vertAlign w:val="superscript"/>
          <w:lang w:eastAsia="en-US" w:bidi="en-US"/>
        </w:rPr>
        <w:t> </w:t>
      </w:r>
      <w:r w:rsidRPr="00696584">
        <w:rPr>
          <w:sz w:val="24"/>
          <w:szCs w:val="24"/>
          <w:lang w:eastAsia="en-US" w:bidi="en-US"/>
        </w:rPr>
        <w:t xml:space="preserve">zastrzeżeniem, iż skorzystanie przez osobę, której dane dotyczą, z uprawnienia do sprostowania lub uzupełnienia danych osobowych, o którym mowa w art. 16 rozporządzenia 2016/679, nie może skutkować zmianą wyniku postępowania o udzielenie zamówienia publicznego ani zmianą postanowień umowy w zakresie niezgodnym </w:t>
      </w:r>
      <w:r w:rsidR="00F667DA" w:rsidRPr="00696584">
        <w:rPr>
          <w:sz w:val="24"/>
          <w:szCs w:val="24"/>
          <w:lang w:eastAsia="en-US" w:bidi="en-US"/>
        </w:rPr>
        <w:br/>
      </w:r>
      <w:r w:rsidRPr="00696584">
        <w:rPr>
          <w:sz w:val="24"/>
          <w:szCs w:val="24"/>
          <w:lang w:eastAsia="en-US" w:bidi="en-US"/>
        </w:rPr>
        <w:t xml:space="preserve">z ustawą </w:t>
      </w:r>
      <w:proofErr w:type="spellStart"/>
      <w:r w:rsidRPr="00696584">
        <w:rPr>
          <w:sz w:val="24"/>
          <w:szCs w:val="24"/>
          <w:lang w:eastAsia="en-US" w:bidi="en-US"/>
        </w:rPr>
        <w:t>Pzp</w:t>
      </w:r>
      <w:proofErr w:type="spellEnd"/>
      <w:r w:rsidRPr="00696584">
        <w:rPr>
          <w:sz w:val="24"/>
          <w:szCs w:val="24"/>
          <w:lang w:eastAsia="en-US" w:bidi="en-US"/>
        </w:rPr>
        <w:t>;</w:t>
      </w:r>
    </w:p>
    <w:p w14:paraId="3367C16F" w14:textId="640597A1" w:rsidR="00A23A70" w:rsidRPr="00696584" w:rsidRDefault="00A23A70" w:rsidP="00696584">
      <w:pPr>
        <w:numPr>
          <w:ilvl w:val="0"/>
          <w:numId w:val="23"/>
        </w:numPr>
        <w:spacing w:before="240" w:after="240" w:line="360" w:lineRule="auto"/>
        <w:rPr>
          <w:sz w:val="24"/>
          <w:szCs w:val="24"/>
          <w:lang w:eastAsia="en-US" w:bidi="en-US"/>
        </w:rPr>
      </w:pPr>
      <w:r w:rsidRPr="00696584">
        <w:rPr>
          <w:sz w:val="24"/>
          <w:szCs w:val="24"/>
          <w:lang w:eastAsia="en-US" w:bidi="en-US"/>
        </w:rPr>
        <w:t>na podstawie art. 18 RODO prawo żądania od administratora ograniczenia przetwarzania danych osobowych z zastrzeżeniem przypadków, o których mowa w art. 18 ust. 2 RODO oraz z zastrzeżeniem iż, w</w:t>
      </w:r>
      <w:r w:rsidRPr="00696584">
        <w:rPr>
          <w:sz w:val="24"/>
          <w:szCs w:val="24"/>
        </w:rPr>
        <w:t xml:space="preserve">ystąpienie </w:t>
      </w:r>
      <w:r w:rsidR="00F667DA" w:rsidRPr="00696584">
        <w:rPr>
          <w:sz w:val="24"/>
          <w:szCs w:val="24"/>
        </w:rPr>
        <w:br/>
      </w:r>
      <w:r w:rsidRPr="00696584">
        <w:rPr>
          <w:sz w:val="24"/>
          <w:szCs w:val="24"/>
        </w:rPr>
        <w:t xml:space="preserve">z żądaniem, o którym mowa w art. 18 ust. 1 rozporządzenia 2016/679, </w:t>
      </w:r>
      <w:r w:rsidR="00F40071">
        <w:rPr>
          <w:sz w:val="24"/>
          <w:szCs w:val="24"/>
        </w:rPr>
        <w:br/>
      </w:r>
      <w:r w:rsidRPr="00696584">
        <w:rPr>
          <w:sz w:val="24"/>
          <w:szCs w:val="24"/>
        </w:rPr>
        <w:t>nie ogranicza przetwarzania danych osobowych do czasu zakończenia postępowania o udzielenie zamówienia publicznego lub konkursu</w:t>
      </w:r>
      <w:r w:rsidRPr="00696584">
        <w:rPr>
          <w:sz w:val="24"/>
          <w:szCs w:val="24"/>
          <w:lang w:eastAsia="en-US" w:bidi="en-US"/>
        </w:rPr>
        <w:t>;</w:t>
      </w:r>
    </w:p>
    <w:p w14:paraId="2E7491D2" w14:textId="77777777" w:rsidR="00A23A70" w:rsidRPr="00696584" w:rsidRDefault="00A23A70" w:rsidP="00696584">
      <w:pPr>
        <w:numPr>
          <w:ilvl w:val="0"/>
          <w:numId w:val="23"/>
        </w:numPr>
        <w:spacing w:before="240" w:after="240" w:line="360" w:lineRule="auto"/>
        <w:rPr>
          <w:sz w:val="24"/>
          <w:szCs w:val="24"/>
          <w:lang w:eastAsia="en-US" w:bidi="en-US"/>
        </w:rPr>
      </w:pPr>
      <w:r w:rsidRPr="00696584">
        <w:rPr>
          <w:sz w:val="24"/>
          <w:szCs w:val="24"/>
          <w:lang w:eastAsia="en-US" w:bidi="en-US"/>
        </w:rPr>
        <w:lastRenderedPageBreak/>
        <w:t>prawo do wniesienia skargi do Prezesa Urzędu Ochrony Danych Osobowych, gdy uzna Pani/Pan, że przetwarzanie danych osobowych Pani/Pana dotyczących narusza przepisy RODO;</w:t>
      </w:r>
    </w:p>
    <w:p w14:paraId="490AFE9A" w14:textId="77777777" w:rsidR="00A23A70" w:rsidRPr="00696584" w:rsidRDefault="00A23A70" w:rsidP="00696584">
      <w:pPr>
        <w:widowControl w:val="0"/>
        <w:numPr>
          <w:ilvl w:val="0"/>
          <w:numId w:val="5"/>
        </w:numPr>
        <w:spacing w:before="240" w:after="240" w:line="360" w:lineRule="auto"/>
        <w:ind w:left="0" w:firstLine="0"/>
        <w:rPr>
          <w:sz w:val="24"/>
          <w:szCs w:val="24"/>
          <w:lang w:eastAsia="en-US" w:bidi="en-US"/>
        </w:rPr>
      </w:pPr>
      <w:r w:rsidRPr="00696584">
        <w:rPr>
          <w:sz w:val="24"/>
          <w:szCs w:val="24"/>
          <w:lang w:eastAsia="en-US" w:bidi="en-US"/>
        </w:rPr>
        <w:t>nie przysługuje Pani/Panu:</w:t>
      </w:r>
    </w:p>
    <w:p w14:paraId="45D64791" w14:textId="77777777" w:rsidR="00A23A70" w:rsidRPr="00696584" w:rsidRDefault="00A23A70" w:rsidP="00696584">
      <w:pPr>
        <w:numPr>
          <w:ilvl w:val="0"/>
          <w:numId w:val="24"/>
        </w:numPr>
        <w:spacing w:before="240" w:after="240" w:line="360" w:lineRule="auto"/>
        <w:rPr>
          <w:sz w:val="24"/>
          <w:szCs w:val="24"/>
          <w:lang w:eastAsia="en-US" w:bidi="en-US"/>
        </w:rPr>
      </w:pPr>
      <w:r w:rsidRPr="00696584">
        <w:rPr>
          <w:sz w:val="24"/>
          <w:szCs w:val="24"/>
          <w:lang w:eastAsia="en-US" w:bidi="en-US"/>
        </w:rPr>
        <w:t>w związku z art. 17 ust. 3 lit. b, d lub e RODO prawo do usunięcia danych osobowych;</w:t>
      </w:r>
    </w:p>
    <w:p w14:paraId="4884558D" w14:textId="77777777" w:rsidR="00A23A70" w:rsidRPr="00696584" w:rsidRDefault="00A23A70" w:rsidP="00696584">
      <w:pPr>
        <w:numPr>
          <w:ilvl w:val="0"/>
          <w:numId w:val="24"/>
        </w:numPr>
        <w:spacing w:before="240" w:after="240" w:line="360" w:lineRule="auto"/>
        <w:rPr>
          <w:sz w:val="24"/>
          <w:szCs w:val="24"/>
          <w:lang w:eastAsia="en-US" w:bidi="en-US"/>
        </w:rPr>
      </w:pPr>
      <w:r w:rsidRPr="00696584">
        <w:rPr>
          <w:sz w:val="24"/>
          <w:szCs w:val="24"/>
          <w:lang w:eastAsia="en-US" w:bidi="en-US"/>
        </w:rPr>
        <w:t>prawo do przenoszenia danych osobowych, o którym mowa w art. 20 RODO;</w:t>
      </w:r>
    </w:p>
    <w:p w14:paraId="17D2CDD4" w14:textId="77777777" w:rsidR="00A23A70" w:rsidRPr="00696584" w:rsidRDefault="00A23A70" w:rsidP="00696584">
      <w:pPr>
        <w:numPr>
          <w:ilvl w:val="0"/>
          <w:numId w:val="24"/>
        </w:numPr>
        <w:spacing w:before="240" w:after="240" w:line="360" w:lineRule="auto"/>
        <w:rPr>
          <w:sz w:val="24"/>
          <w:szCs w:val="24"/>
        </w:rPr>
      </w:pPr>
      <w:r w:rsidRPr="00696584">
        <w:rPr>
          <w:sz w:val="24"/>
          <w:szCs w:val="24"/>
          <w:lang w:eastAsia="en-US" w:bidi="en-US"/>
        </w:rPr>
        <w:t xml:space="preserve">na podstawie art. 21 RODO prawo sprzeciwu, wobec przetwarzania danych osobowych, gdyż podstawą prawną przetwarzania Pani/Pana danych osobowych jest art. 6 ust. 1 lit. c RODO. </w:t>
      </w:r>
    </w:p>
    <w:p w14:paraId="5E888E35" w14:textId="4596E73C" w:rsidR="00A23A70" w:rsidRPr="00696584" w:rsidRDefault="00A23A70" w:rsidP="00696584">
      <w:pPr>
        <w:numPr>
          <w:ilvl w:val="0"/>
          <w:numId w:val="25"/>
        </w:numPr>
        <w:spacing w:before="240" w:after="240" w:line="360" w:lineRule="auto"/>
        <w:ind w:hanging="720"/>
        <w:rPr>
          <w:rFonts w:eastAsia="Calibri"/>
          <w:sz w:val="24"/>
          <w:szCs w:val="24"/>
        </w:rPr>
      </w:pPr>
      <w:r w:rsidRPr="00696584">
        <w:rPr>
          <w:rFonts w:eastAsia="Calibri"/>
          <w:color w:val="000000"/>
          <w:sz w:val="24"/>
          <w:szCs w:val="24"/>
        </w:rPr>
        <w:t>Oświadczamy, że jako Strony umowy wypełniamy obowiązki informacyjne przewidziane w art. 13 lub art. 14 R</w:t>
      </w:r>
      <w:r w:rsidRPr="00696584">
        <w:rPr>
          <w:rFonts w:eastAsia="Calibri"/>
          <w:sz w:val="24"/>
          <w:szCs w:val="24"/>
        </w:rPr>
        <w:t xml:space="preserve">ozporządzenia Parlamentu Europejskiego </w:t>
      </w:r>
      <w:r w:rsidR="00F667DA" w:rsidRPr="00696584">
        <w:rPr>
          <w:rFonts w:eastAsia="Calibri"/>
          <w:sz w:val="24"/>
          <w:szCs w:val="24"/>
        </w:rPr>
        <w:br/>
      </w:r>
      <w:r w:rsidRPr="00696584">
        <w:rPr>
          <w:rFonts w:eastAsia="Calibri"/>
          <w:sz w:val="24"/>
          <w:szCs w:val="24"/>
        </w:rPr>
        <w:t>i Rady (UE) 2016/679 z dnia 27 kwietnia 2016 r. w sprawie ochrony osób fizycznych w związku z przetwarzaniem danych osobowych i w sprawie swobodnego przepływu takich danych oraz uchylenia dyrektywy 95/46/WE (ogólne rozporządzenie o ochronie danych) (Dz. Urz. UE L 119 z 04.05.2016, str. 1</w:t>
      </w:r>
      <w:r w:rsidR="001A0802" w:rsidRPr="00696584">
        <w:rPr>
          <w:rFonts w:eastAsia="Calibri"/>
          <w:sz w:val="24"/>
          <w:szCs w:val="24"/>
        </w:rPr>
        <w:t>)</w:t>
      </w:r>
      <w:r w:rsidRPr="00696584">
        <w:rPr>
          <w:rFonts w:eastAsia="Calibri"/>
          <w:sz w:val="24"/>
          <w:szCs w:val="24"/>
        </w:rPr>
        <w:t xml:space="preserve">, </w:t>
      </w:r>
      <w:r w:rsidRPr="00696584">
        <w:rPr>
          <w:rFonts w:eastAsia="Calibri"/>
          <w:color w:val="000000"/>
          <w:sz w:val="24"/>
          <w:szCs w:val="24"/>
        </w:rPr>
        <w:t xml:space="preserve">wobec osób fizycznych, </w:t>
      </w:r>
      <w:r w:rsidRPr="00696584">
        <w:rPr>
          <w:rFonts w:eastAsia="Calibri"/>
          <w:sz w:val="24"/>
          <w:szCs w:val="24"/>
        </w:rPr>
        <w:t xml:space="preserve">od których dane osobowe bezpośrednio </w:t>
      </w:r>
      <w:r w:rsidR="00F40071">
        <w:rPr>
          <w:rFonts w:eastAsia="Calibri"/>
          <w:sz w:val="24"/>
          <w:szCs w:val="24"/>
        </w:rPr>
        <w:br/>
      </w:r>
      <w:r w:rsidRPr="00696584">
        <w:rPr>
          <w:rFonts w:eastAsia="Calibri"/>
          <w:sz w:val="24"/>
          <w:szCs w:val="24"/>
        </w:rPr>
        <w:t>lub pośrednio pozyskaliśmy</w:t>
      </w:r>
      <w:r w:rsidRPr="00696584">
        <w:rPr>
          <w:rFonts w:eastAsia="Calibri"/>
          <w:color w:val="000000"/>
          <w:sz w:val="24"/>
          <w:szCs w:val="24"/>
        </w:rPr>
        <w:t xml:space="preserve"> w celu realizacji niniejszej umowy</w:t>
      </w:r>
      <w:r w:rsidRPr="00696584">
        <w:rPr>
          <w:rFonts w:eastAsia="Calibri"/>
          <w:sz w:val="24"/>
          <w:szCs w:val="24"/>
        </w:rPr>
        <w:t>.</w:t>
      </w:r>
    </w:p>
    <w:p w14:paraId="6AA9CB5D" w14:textId="16312407" w:rsidR="00DC675E" w:rsidRPr="00696584" w:rsidRDefault="00DC675E" w:rsidP="00696584">
      <w:pPr>
        <w:numPr>
          <w:ilvl w:val="0"/>
          <w:numId w:val="25"/>
        </w:numPr>
        <w:spacing w:before="240" w:after="240" w:line="360" w:lineRule="auto"/>
        <w:ind w:hanging="720"/>
        <w:rPr>
          <w:rFonts w:eastAsia="Calibri"/>
          <w:sz w:val="24"/>
          <w:szCs w:val="24"/>
        </w:rPr>
      </w:pPr>
      <w:r w:rsidRPr="00696584">
        <w:rPr>
          <w:sz w:val="24"/>
          <w:szCs w:val="24"/>
        </w:rPr>
        <w:t>Zakres przetwarzania danych osobowych określa o</w:t>
      </w:r>
      <w:r w:rsidR="00202801" w:rsidRPr="00696584">
        <w:rPr>
          <w:sz w:val="24"/>
          <w:szCs w:val="24"/>
        </w:rPr>
        <w:t xml:space="preserve">drębna umowa </w:t>
      </w:r>
      <w:r w:rsidR="00A23A70" w:rsidRPr="00696584">
        <w:rPr>
          <w:sz w:val="24"/>
          <w:szCs w:val="24"/>
        </w:rPr>
        <w:br/>
      </w:r>
      <w:r w:rsidR="00202801" w:rsidRPr="00696584">
        <w:rPr>
          <w:sz w:val="24"/>
          <w:szCs w:val="24"/>
        </w:rPr>
        <w:t xml:space="preserve">z </w:t>
      </w:r>
      <w:r w:rsidR="00600050" w:rsidRPr="00696584">
        <w:rPr>
          <w:sz w:val="24"/>
          <w:szCs w:val="24"/>
        </w:rPr>
        <w:t>Wykonawc</w:t>
      </w:r>
      <w:r w:rsidR="00202801" w:rsidRPr="00696584">
        <w:rPr>
          <w:sz w:val="24"/>
          <w:szCs w:val="24"/>
        </w:rPr>
        <w:t>ą o </w:t>
      </w:r>
      <w:r w:rsidRPr="00696584">
        <w:rPr>
          <w:sz w:val="24"/>
          <w:szCs w:val="24"/>
        </w:rPr>
        <w:t>powierzenie przetwarzania danych osobowych.</w:t>
      </w:r>
    </w:p>
    <w:p w14:paraId="7F383906" w14:textId="2C64BBE8" w:rsidR="00DC675E" w:rsidRPr="00696584" w:rsidRDefault="00DC675E" w:rsidP="00696584">
      <w:pPr>
        <w:pStyle w:val="Nagwek1"/>
        <w:spacing w:after="240" w:line="360" w:lineRule="auto"/>
        <w:rPr>
          <w:rFonts w:ascii="Arial" w:hAnsi="Arial" w:cs="Arial"/>
          <w:sz w:val="24"/>
          <w:szCs w:val="24"/>
        </w:rPr>
      </w:pPr>
      <w:r w:rsidRPr="00696584">
        <w:rPr>
          <w:rFonts w:ascii="Arial" w:hAnsi="Arial" w:cs="Arial"/>
          <w:sz w:val="24"/>
          <w:szCs w:val="24"/>
        </w:rPr>
        <w:t>§ 6</w:t>
      </w:r>
      <w:r w:rsidR="00FD6B9E" w:rsidRPr="00696584">
        <w:rPr>
          <w:rFonts w:ascii="Arial" w:hAnsi="Arial" w:cs="Arial"/>
          <w:sz w:val="24"/>
          <w:szCs w:val="24"/>
        </w:rPr>
        <w:t xml:space="preserve"> Termin wykonania</w:t>
      </w:r>
    </w:p>
    <w:p w14:paraId="2AF091DE" w14:textId="568670A4" w:rsidR="00DC675E" w:rsidRPr="00696584" w:rsidRDefault="00DC675E" w:rsidP="00696584">
      <w:pPr>
        <w:numPr>
          <w:ilvl w:val="0"/>
          <w:numId w:val="19"/>
        </w:numPr>
        <w:spacing w:before="240" w:after="240" w:line="360" w:lineRule="auto"/>
        <w:ind w:left="567" w:hanging="567"/>
        <w:rPr>
          <w:sz w:val="24"/>
          <w:szCs w:val="24"/>
        </w:rPr>
      </w:pPr>
      <w:r w:rsidRPr="00696584">
        <w:rPr>
          <w:sz w:val="24"/>
          <w:szCs w:val="24"/>
        </w:rPr>
        <w:t>Niniejsza Umowa zostaje zawarta na</w:t>
      </w:r>
      <w:r w:rsidR="00AB6313">
        <w:rPr>
          <w:sz w:val="24"/>
          <w:szCs w:val="24"/>
        </w:rPr>
        <w:t xml:space="preserve"> czas</w:t>
      </w:r>
      <w:r w:rsidRPr="00696584">
        <w:rPr>
          <w:sz w:val="24"/>
          <w:szCs w:val="24"/>
        </w:rPr>
        <w:t xml:space="preserve"> o</w:t>
      </w:r>
      <w:r w:rsidR="001A0802" w:rsidRPr="00696584">
        <w:rPr>
          <w:sz w:val="24"/>
          <w:szCs w:val="24"/>
        </w:rPr>
        <w:t>kr</w:t>
      </w:r>
      <w:r w:rsidR="00C76867" w:rsidRPr="00696584">
        <w:rPr>
          <w:sz w:val="24"/>
          <w:szCs w:val="24"/>
        </w:rPr>
        <w:t xml:space="preserve">eślony : </w:t>
      </w:r>
      <w:r w:rsidR="00D8675D">
        <w:rPr>
          <w:sz w:val="24"/>
          <w:szCs w:val="24"/>
        </w:rPr>
        <w:t>2</w:t>
      </w:r>
      <w:r w:rsidR="00414204">
        <w:rPr>
          <w:sz w:val="24"/>
          <w:szCs w:val="24"/>
        </w:rPr>
        <w:t>6</w:t>
      </w:r>
      <w:r w:rsidR="00C76867" w:rsidRPr="00696584">
        <w:rPr>
          <w:sz w:val="24"/>
          <w:szCs w:val="24"/>
        </w:rPr>
        <w:t xml:space="preserve"> miesięcy </w:t>
      </w:r>
      <w:r w:rsidR="007671EA">
        <w:rPr>
          <w:sz w:val="24"/>
          <w:szCs w:val="24"/>
        </w:rPr>
        <w:t xml:space="preserve">od dnia zawarcia umowy </w:t>
      </w:r>
    </w:p>
    <w:p w14:paraId="6A18C0B2" w14:textId="5A348C11" w:rsidR="00DC675E" w:rsidRPr="00696584" w:rsidRDefault="00DC675E" w:rsidP="00696584">
      <w:pPr>
        <w:numPr>
          <w:ilvl w:val="0"/>
          <w:numId w:val="19"/>
        </w:numPr>
        <w:spacing w:before="240" w:after="240" w:line="360" w:lineRule="auto"/>
        <w:ind w:left="567" w:hanging="567"/>
        <w:rPr>
          <w:sz w:val="24"/>
          <w:szCs w:val="24"/>
        </w:rPr>
      </w:pPr>
      <w:r w:rsidRPr="00696584">
        <w:rPr>
          <w:sz w:val="24"/>
          <w:szCs w:val="24"/>
        </w:rPr>
        <w:lastRenderedPageBreak/>
        <w:t>Każda ze Stron może rozwiązać Umowę z zachowaniem okresu wypowiedzenia, który wynosi jeden miesiąc.</w:t>
      </w:r>
    </w:p>
    <w:p w14:paraId="52A55EB4" w14:textId="2CEE5CB1" w:rsidR="002821EC" w:rsidRPr="00696584" w:rsidRDefault="002821EC" w:rsidP="00696584">
      <w:pPr>
        <w:numPr>
          <w:ilvl w:val="0"/>
          <w:numId w:val="19"/>
        </w:numPr>
        <w:spacing w:before="240" w:after="240" w:line="360" w:lineRule="auto"/>
        <w:ind w:left="567" w:hanging="567"/>
        <w:rPr>
          <w:sz w:val="24"/>
          <w:szCs w:val="24"/>
        </w:rPr>
      </w:pPr>
      <w:r w:rsidRPr="00696584">
        <w:rPr>
          <w:sz w:val="24"/>
          <w:szCs w:val="24"/>
        </w:rPr>
        <w:t>W każdym czasie umowa może zostać rozwiązana na mocy porozumienia stron.</w:t>
      </w:r>
    </w:p>
    <w:p w14:paraId="2D2F0AC4" w14:textId="4931CA47" w:rsidR="002821EC" w:rsidRPr="00696584" w:rsidRDefault="002821EC" w:rsidP="00696584">
      <w:pPr>
        <w:numPr>
          <w:ilvl w:val="0"/>
          <w:numId w:val="19"/>
        </w:numPr>
        <w:spacing w:before="240" w:after="240" w:line="360" w:lineRule="auto"/>
        <w:ind w:left="567" w:hanging="567"/>
        <w:rPr>
          <w:sz w:val="24"/>
          <w:szCs w:val="24"/>
        </w:rPr>
      </w:pPr>
      <w:r w:rsidRPr="00696584">
        <w:rPr>
          <w:sz w:val="24"/>
          <w:szCs w:val="24"/>
        </w:rPr>
        <w:t xml:space="preserve">Rozwiązanie umowy wymaga, pod rygorem nieważności, formy pisemnej </w:t>
      </w:r>
      <w:r w:rsidR="00F40071">
        <w:rPr>
          <w:sz w:val="24"/>
          <w:szCs w:val="24"/>
        </w:rPr>
        <w:br/>
      </w:r>
      <w:r w:rsidRPr="00696584">
        <w:rPr>
          <w:sz w:val="24"/>
          <w:szCs w:val="24"/>
        </w:rPr>
        <w:t>przez złożenie oświadczenia drugiej stronie.</w:t>
      </w:r>
    </w:p>
    <w:p w14:paraId="54A5D00F" w14:textId="77777777" w:rsidR="00AB6313" w:rsidRDefault="00201C33" w:rsidP="00AB6313">
      <w:pPr>
        <w:numPr>
          <w:ilvl w:val="0"/>
          <w:numId w:val="19"/>
        </w:numPr>
        <w:tabs>
          <w:tab w:val="left" w:pos="426"/>
        </w:tabs>
        <w:spacing w:before="240" w:after="240" w:line="360" w:lineRule="auto"/>
        <w:ind w:left="567" w:hanging="567"/>
        <w:rPr>
          <w:sz w:val="24"/>
          <w:szCs w:val="24"/>
        </w:rPr>
      </w:pPr>
      <w:r w:rsidRPr="00696584">
        <w:rPr>
          <w:sz w:val="24"/>
          <w:szCs w:val="24"/>
        </w:rPr>
        <w:t xml:space="preserve">W razie wystąpienia istotnej zmiany okoliczności powodującej, że wykonanie umowy nie leży w interesie publicznym, czego nie można było przewidzieć </w:t>
      </w:r>
      <w:r w:rsidR="00F667DA" w:rsidRPr="00696584">
        <w:rPr>
          <w:sz w:val="24"/>
          <w:szCs w:val="24"/>
        </w:rPr>
        <w:br/>
      </w:r>
      <w:r w:rsidRPr="00696584">
        <w:rPr>
          <w:sz w:val="24"/>
          <w:szCs w:val="24"/>
        </w:rPr>
        <w:t xml:space="preserve">w chwili zawarcia umowy, lub dalsze wykonywanie umowy może zagrozić podstawowemu interesowi państwa lub bezpieczeństwu publicznemu, </w:t>
      </w:r>
      <w:r w:rsidR="00600050" w:rsidRPr="00696584">
        <w:rPr>
          <w:sz w:val="24"/>
          <w:szCs w:val="24"/>
        </w:rPr>
        <w:t>Zamawiający</w:t>
      </w:r>
      <w:r w:rsidRPr="00696584">
        <w:rPr>
          <w:sz w:val="24"/>
          <w:szCs w:val="24"/>
        </w:rPr>
        <w:t xml:space="preserve"> może odstąpić od umowy w terminie 7 dni od powzięcia wiadomości o powyższych okolicznościach, bez</w:t>
      </w:r>
      <w:r w:rsidR="00202801" w:rsidRPr="00696584">
        <w:rPr>
          <w:sz w:val="24"/>
          <w:szCs w:val="24"/>
        </w:rPr>
        <w:t xml:space="preserve"> obowiązku zapłaty kar umownych</w:t>
      </w:r>
      <w:r w:rsidRPr="00696584">
        <w:rPr>
          <w:sz w:val="24"/>
          <w:szCs w:val="24"/>
        </w:rPr>
        <w:t xml:space="preserve"> i odszkodowania.</w:t>
      </w:r>
    </w:p>
    <w:p w14:paraId="5470F993" w14:textId="1EED3906" w:rsidR="00AB6313" w:rsidRPr="00EC6979" w:rsidRDefault="00AB6313" w:rsidP="00AB6313">
      <w:pPr>
        <w:numPr>
          <w:ilvl w:val="0"/>
          <w:numId w:val="19"/>
        </w:numPr>
        <w:tabs>
          <w:tab w:val="left" w:pos="426"/>
        </w:tabs>
        <w:spacing w:before="240" w:after="240" w:line="360" w:lineRule="auto"/>
        <w:ind w:left="567" w:hanging="567"/>
        <w:rPr>
          <w:sz w:val="24"/>
          <w:szCs w:val="24"/>
        </w:rPr>
      </w:pPr>
      <w:r w:rsidRPr="00AB6313">
        <w:rPr>
          <w:bCs/>
          <w:sz w:val="24"/>
          <w:szCs w:val="24"/>
          <w:lang w:eastAsia="pl-PL"/>
        </w:rPr>
        <w:t>W przypadku nienależytego wykonywania umowy przez Wykonawcę, przez które rozumieć należy, w szczególności niedbałość, nieterminowość, Zamawiający może odstąpić od umowy w trybie natychmiastowym, w terminie 7 dni od daty dowiedzenia się o przyczynie odstąpienia.</w:t>
      </w:r>
    </w:p>
    <w:p w14:paraId="1E308134" w14:textId="5F3485A4" w:rsidR="0022511A" w:rsidRPr="00696584" w:rsidRDefault="00DC675E" w:rsidP="00696584">
      <w:pPr>
        <w:pStyle w:val="Nagwek1"/>
        <w:spacing w:after="240" w:line="360" w:lineRule="auto"/>
        <w:rPr>
          <w:rFonts w:ascii="Arial" w:hAnsi="Arial" w:cs="Arial"/>
          <w:sz w:val="24"/>
          <w:szCs w:val="24"/>
        </w:rPr>
      </w:pPr>
      <w:r w:rsidRPr="00696584">
        <w:rPr>
          <w:rFonts w:ascii="Arial" w:hAnsi="Arial" w:cs="Arial"/>
          <w:sz w:val="24"/>
          <w:szCs w:val="24"/>
        </w:rPr>
        <w:t>§ 7</w:t>
      </w:r>
      <w:r w:rsidR="00FD6B9E" w:rsidRPr="00696584">
        <w:rPr>
          <w:rFonts w:ascii="Arial" w:hAnsi="Arial" w:cs="Arial"/>
          <w:sz w:val="24"/>
          <w:szCs w:val="24"/>
        </w:rPr>
        <w:t xml:space="preserve"> Nienależyte wykonanie </w:t>
      </w:r>
    </w:p>
    <w:p w14:paraId="45D96CAD" w14:textId="6077D095" w:rsidR="00DC675E" w:rsidRPr="00696584" w:rsidRDefault="00DC548A" w:rsidP="00696584">
      <w:pPr>
        <w:pStyle w:val="Akapitzlist1"/>
        <w:numPr>
          <w:ilvl w:val="0"/>
          <w:numId w:val="20"/>
        </w:numPr>
        <w:tabs>
          <w:tab w:val="left" w:pos="426"/>
        </w:tabs>
        <w:spacing w:before="240" w:after="240" w:line="360" w:lineRule="auto"/>
        <w:ind w:left="567" w:hanging="567"/>
        <w:rPr>
          <w:rFonts w:ascii="Arial" w:hAnsi="Arial" w:cs="Arial"/>
          <w:sz w:val="24"/>
          <w:szCs w:val="24"/>
        </w:rPr>
      </w:pPr>
      <w:r w:rsidRPr="00696584">
        <w:rPr>
          <w:rFonts w:ascii="Arial" w:hAnsi="Arial" w:cs="Arial"/>
          <w:sz w:val="24"/>
          <w:szCs w:val="24"/>
        </w:rPr>
        <w:t>Wykonawcy</w:t>
      </w:r>
      <w:r w:rsidR="00DC675E" w:rsidRPr="00696584">
        <w:rPr>
          <w:rFonts w:ascii="Arial" w:hAnsi="Arial" w:cs="Arial"/>
          <w:sz w:val="24"/>
          <w:szCs w:val="24"/>
        </w:rPr>
        <w:t xml:space="preserve"> nie przysługuje prawo do wynagrodzenia, jeśli:</w:t>
      </w:r>
    </w:p>
    <w:p w14:paraId="412AF8F2" w14:textId="77777777" w:rsidR="00DC675E" w:rsidRPr="00696584" w:rsidRDefault="00DC675E" w:rsidP="00696584">
      <w:pPr>
        <w:numPr>
          <w:ilvl w:val="0"/>
          <w:numId w:val="2"/>
        </w:numPr>
        <w:tabs>
          <w:tab w:val="left" w:pos="720"/>
          <w:tab w:val="left" w:pos="1080"/>
        </w:tabs>
        <w:spacing w:before="240" w:after="240" w:line="360" w:lineRule="auto"/>
        <w:ind w:left="709" w:hanging="425"/>
        <w:rPr>
          <w:sz w:val="24"/>
          <w:szCs w:val="24"/>
        </w:rPr>
      </w:pPr>
      <w:r w:rsidRPr="00696584">
        <w:rPr>
          <w:sz w:val="24"/>
          <w:szCs w:val="24"/>
        </w:rPr>
        <w:t>nie wykonywał zlecenia,</w:t>
      </w:r>
    </w:p>
    <w:p w14:paraId="289D3C6C" w14:textId="04F65578" w:rsidR="00DC675E" w:rsidRPr="00696584" w:rsidRDefault="00DC675E" w:rsidP="00696584">
      <w:pPr>
        <w:numPr>
          <w:ilvl w:val="0"/>
          <w:numId w:val="2"/>
        </w:numPr>
        <w:tabs>
          <w:tab w:val="left" w:pos="720"/>
        </w:tabs>
        <w:spacing w:before="240" w:after="240" w:line="360" w:lineRule="auto"/>
        <w:ind w:left="709" w:hanging="425"/>
        <w:rPr>
          <w:sz w:val="24"/>
          <w:szCs w:val="24"/>
        </w:rPr>
      </w:pPr>
      <w:r w:rsidRPr="00696584">
        <w:rPr>
          <w:sz w:val="24"/>
          <w:szCs w:val="24"/>
        </w:rPr>
        <w:t xml:space="preserve">wykonywał zlecenie nienależycie lub nieterminowo, niezgodnie </w:t>
      </w:r>
      <w:r w:rsidR="00F40071">
        <w:rPr>
          <w:sz w:val="24"/>
          <w:szCs w:val="24"/>
        </w:rPr>
        <w:br/>
      </w:r>
      <w:r w:rsidRPr="00696584">
        <w:rPr>
          <w:sz w:val="24"/>
          <w:szCs w:val="24"/>
        </w:rPr>
        <w:t>ze</w:t>
      </w:r>
      <w:r w:rsidR="00F40071">
        <w:rPr>
          <w:sz w:val="24"/>
          <w:szCs w:val="24"/>
        </w:rPr>
        <w:t xml:space="preserve"> </w:t>
      </w:r>
      <w:r w:rsidRPr="00696584">
        <w:rPr>
          <w:sz w:val="24"/>
          <w:szCs w:val="24"/>
        </w:rPr>
        <w:t xml:space="preserve">wskazówkami </w:t>
      </w:r>
      <w:r w:rsidR="00600050" w:rsidRPr="00696584">
        <w:rPr>
          <w:sz w:val="24"/>
          <w:szCs w:val="24"/>
        </w:rPr>
        <w:t>Zamawiającego</w:t>
      </w:r>
      <w:r w:rsidRPr="00696584">
        <w:rPr>
          <w:sz w:val="24"/>
          <w:szCs w:val="24"/>
        </w:rPr>
        <w:t>, chyba, że mimo tego Z</w:t>
      </w:r>
      <w:r w:rsidR="00AB6313">
        <w:rPr>
          <w:sz w:val="24"/>
          <w:szCs w:val="24"/>
        </w:rPr>
        <w:t>amawiający</w:t>
      </w:r>
      <w:r w:rsidRPr="00696584">
        <w:rPr>
          <w:sz w:val="24"/>
          <w:szCs w:val="24"/>
        </w:rPr>
        <w:t xml:space="preserve"> odniósł zamierzoną korzyść.</w:t>
      </w:r>
    </w:p>
    <w:p w14:paraId="3323D347" w14:textId="3F63B067" w:rsidR="00DC675E" w:rsidRPr="00696584" w:rsidRDefault="00DC675E" w:rsidP="00696584">
      <w:pPr>
        <w:pStyle w:val="Akapitzlist1"/>
        <w:numPr>
          <w:ilvl w:val="0"/>
          <w:numId w:val="20"/>
        </w:numPr>
        <w:spacing w:before="240" w:after="240" w:line="360" w:lineRule="auto"/>
        <w:ind w:left="426" w:hanging="426"/>
        <w:rPr>
          <w:rFonts w:ascii="Arial" w:hAnsi="Arial" w:cs="Arial"/>
          <w:sz w:val="24"/>
          <w:szCs w:val="24"/>
        </w:rPr>
      </w:pPr>
      <w:r w:rsidRPr="00696584">
        <w:rPr>
          <w:rFonts w:ascii="Arial" w:hAnsi="Arial" w:cs="Arial"/>
          <w:sz w:val="24"/>
          <w:szCs w:val="24"/>
        </w:rPr>
        <w:t xml:space="preserve">Strony nie odpowiadają za niewykonanie lub nienależyte wykonanie umowy </w:t>
      </w:r>
      <w:r w:rsidR="00F667DA" w:rsidRPr="00696584">
        <w:rPr>
          <w:rFonts w:ascii="Arial" w:hAnsi="Arial" w:cs="Arial"/>
          <w:sz w:val="24"/>
          <w:szCs w:val="24"/>
        </w:rPr>
        <w:br/>
      </w:r>
      <w:r w:rsidRPr="00696584">
        <w:rPr>
          <w:rFonts w:ascii="Arial" w:hAnsi="Arial" w:cs="Arial"/>
          <w:sz w:val="24"/>
          <w:szCs w:val="24"/>
        </w:rPr>
        <w:t xml:space="preserve">w przypadku wystąpienia niezależnych od woli stron nadzwyczajnych okoliczności, których nie można było przewidzieć przy zawieraniu umowy lub którym nie można </w:t>
      </w:r>
      <w:r w:rsidRPr="00696584">
        <w:rPr>
          <w:rFonts w:ascii="Arial" w:hAnsi="Arial" w:cs="Arial"/>
          <w:sz w:val="24"/>
          <w:szCs w:val="24"/>
        </w:rPr>
        <w:lastRenderedPageBreak/>
        <w:t>było zapobiec pomimo dołożenia należytej staranności.</w:t>
      </w:r>
    </w:p>
    <w:p w14:paraId="72D8F26A" w14:textId="465667F2" w:rsidR="0022511A" w:rsidRPr="00696584" w:rsidRDefault="00DC675E" w:rsidP="00696584">
      <w:pPr>
        <w:pStyle w:val="Nagwek1"/>
        <w:spacing w:after="240" w:line="360" w:lineRule="auto"/>
        <w:rPr>
          <w:rFonts w:ascii="Arial" w:hAnsi="Arial" w:cs="Arial"/>
          <w:sz w:val="24"/>
          <w:szCs w:val="24"/>
        </w:rPr>
      </w:pPr>
      <w:r w:rsidRPr="00696584">
        <w:rPr>
          <w:rFonts w:ascii="Arial" w:hAnsi="Arial" w:cs="Arial"/>
          <w:sz w:val="24"/>
          <w:szCs w:val="24"/>
        </w:rPr>
        <w:t xml:space="preserve">§ </w:t>
      </w:r>
      <w:r w:rsidR="0022511A" w:rsidRPr="00696584">
        <w:rPr>
          <w:rFonts w:ascii="Arial" w:hAnsi="Arial" w:cs="Arial"/>
          <w:sz w:val="24"/>
          <w:szCs w:val="24"/>
        </w:rPr>
        <w:t>8</w:t>
      </w:r>
      <w:r w:rsidR="00FD6B9E" w:rsidRPr="00696584">
        <w:rPr>
          <w:rFonts w:ascii="Arial" w:hAnsi="Arial" w:cs="Arial"/>
          <w:sz w:val="24"/>
          <w:szCs w:val="24"/>
        </w:rPr>
        <w:t xml:space="preserve"> Kary umowne</w:t>
      </w:r>
    </w:p>
    <w:p w14:paraId="201BC2E5" w14:textId="45187D00" w:rsidR="00F67EBC" w:rsidRPr="00696584" w:rsidRDefault="00F67EBC" w:rsidP="00696584">
      <w:pPr>
        <w:pStyle w:val="Standard"/>
        <w:numPr>
          <w:ilvl w:val="3"/>
          <w:numId w:val="13"/>
        </w:numPr>
        <w:spacing w:before="240" w:after="240" w:line="360" w:lineRule="auto"/>
        <w:ind w:left="567" w:hanging="283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696584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Zamawiający może naliczyć </w:t>
      </w:r>
      <w:r w:rsidR="00CA7B4C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Wykonawcy </w:t>
      </w:r>
      <w:r w:rsidRPr="00696584">
        <w:rPr>
          <w:rFonts w:ascii="Arial" w:eastAsia="Times New Roman" w:hAnsi="Arial" w:cs="Arial"/>
          <w:bCs/>
          <w:sz w:val="24"/>
          <w:szCs w:val="24"/>
          <w:lang w:eastAsia="pl-PL"/>
        </w:rPr>
        <w:t>kary umowne w następujących przypadkach:</w:t>
      </w:r>
    </w:p>
    <w:p w14:paraId="4FEB8778" w14:textId="3A4FAA15" w:rsidR="0015265F" w:rsidRDefault="008B73B8" w:rsidP="0015265F">
      <w:pPr>
        <w:pStyle w:val="Standard"/>
        <w:numPr>
          <w:ilvl w:val="0"/>
          <w:numId w:val="14"/>
        </w:numPr>
        <w:suppressAutoHyphens w:val="0"/>
        <w:spacing w:before="240" w:after="240" w:line="360" w:lineRule="auto"/>
        <w:rPr>
          <w:rFonts w:ascii="Arial" w:hAnsi="Arial" w:cs="Arial"/>
          <w:bCs/>
          <w:sz w:val="24"/>
          <w:szCs w:val="24"/>
        </w:rPr>
      </w:pPr>
      <w:r w:rsidRPr="00696584">
        <w:rPr>
          <w:rFonts w:ascii="Arial" w:hAnsi="Arial" w:cs="Arial"/>
          <w:bCs/>
          <w:sz w:val="24"/>
          <w:szCs w:val="24"/>
        </w:rPr>
        <w:t>w</w:t>
      </w:r>
      <w:r w:rsidR="00F67EBC" w:rsidRPr="00696584">
        <w:rPr>
          <w:rFonts w:ascii="Arial" w:hAnsi="Arial" w:cs="Arial"/>
          <w:bCs/>
          <w:sz w:val="24"/>
          <w:szCs w:val="24"/>
        </w:rPr>
        <w:t xml:space="preserve"> razie nie wykonania lub nienależytego wykonania usługi Wykonawca zapłaci karę umowną w wysokości stanowiącej 10% łącznego wynagrodzenia</w:t>
      </w:r>
      <w:r w:rsidR="0015265F">
        <w:rPr>
          <w:rFonts w:ascii="Arial" w:hAnsi="Arial" w:cs="Arial"/>
          <w:bCs/>
          <w:sz w:val="24"/>
          <w:szCs w:val="24"/>
        </w:rPr>
        <w:t xml:space="preserve"> </w:t>
      </w:r>
      <w:r w:rsidR="00F67EBC" w:rsidRPr="0015265F">
        <w:rPr>
          <w:rFonts w:ascii="Arial" w:hAnsi="Arial" w:cs="Arial"/>
          <w:bCs/>
          <w:sz w:val="24"/>
          <w:szCs w:val="24"/>
        </w:rPr>
        <w:t xml:space="preserve">o którym mowa w </w:t>
      </w:r>
      <w:r w:rsidR="00F67EBC" w:rsidRPr="0015265F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§ 2 ust. 1 </w:t>
      </w:r>
      <w:r w:rsidR="0015265F" w:rsidRPr="0015265F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pkt </w:t>
      </w:r>
      <w:r w:rsidR="002D37D9">
        <w:rPr>
          <w:rFonts w:ascii="Arial" w:eastAsia="Times New Roman" w:hAnsi="Arial" w:cs="Arial"/>
          <w:bCs/>
          <w:sz w:val="24"/>
          <w:szCs w:val="24"/>
          <w:lang w:eastAsia="pl-PL"/>
        </w:rPr>
        <w:t>1</w:t>
      </w:r>
      <w:r w:rsidR="0015265F" w:rsidRPr="0015265F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</w:t>
      </w:r>
      <w:r w:rsidR="00F67EBC" w:rsidRPr="0015265F">
        <w:rPr>
          <w:rFonts w:ascii="Arial" w:hAnsi="Arial" w:cs="Arial"/>
          <w:bCs/>
          <w:sz w:val="24"/>
          <w:szCs w:val="24"/>
        </w:rPr>
        <w:t>za każdy przypadek nie wykonania lub nienależytego wykonania usługi</w:t>
      </w:r>
      <w:r w:rsidR="0015265F" w:rsidRPr="0015265F">
        <w:rPr>
          <w:rFonts w:ascii="Arial" w:hAnsi="Arial" w:cs="Arial"/>
          <w:bCs/>
          <w:sz w:val="24"/>
          <w:szCs w:val="24"/>
        </w:rPr>
        <w:t xml:space="preserve"> w części nr 1-</w:t>
      </w:r>
      <w:r w:rsidR="0061408E">
        <w:rPr>
          <w:rFonts w:ascii="Arial" w:hAnsi="Arial" w:cs="Arial"/>
          <w:bCs/>
          <w:sz w:val="24"/>
          <w:szCs w:val="24"/>
        </w:rPr>
        <w:t>3</w:t>
      </w:r>
    </w:p>
    <w:p w14:paraId="343E3B92" w14:textId="3F1067AE" w:rsidR="0015265F" w:rsidRPr="0015265F" w:rsidRDefault="0015265F" w:rsidP="0015265F">
      <w:pPr>
        <w:pStyle w:val="Akapitzlist"/>
        <w:numPr>
          <w:ilvl w:val="0"/>
          <w:numId w:val="14"/>
        </w:numPr>
        <w:spacing w:line="360" w:lineRule="auto"/>
        <w:rPr>
          <w:rFonts w:ascii="Arial" w:eastAsia="SimSun" w:hAnsi="Arial" w:cs="Arial"/>
          <w:bCs/>
          <w:lang w:val="pl-PL" w:eastAsia="en-US" w:bidi="ar-SA"/>
        </w:rPr>
      </w:pPr>
      <w:r w:rsidRPr="0015265F">
        <w:rPr>
          <w:rFonts w:ascii="Arial" w:eastAsia="SimSun" w:hAnsi="Arial" w:cs="Arial"/>
          <w:bCs/>
          <w:lang w:val="pl-PL" w:eastAsia="en-US" w:bidi="ar-SA"/>
        </w:rPr>
        <w:t xml:space="preserve">w razie nie wykonania lub nienależytego wykonania usługi Wykonawca zapłaci karę umowną w wysokości stanowiącej 10% łącznego wynagrodzenia o którym mowa w § 2 ust. 1 pkt </w:t>
      </w:r>
      <w:r w:rsidR="002D37D9">
        <w:rPr>
          <w:rFonts w:ascii="Arial" w:eastAsia="SimSun" w:hAnsi="Arial" w:cs="Arial"/>
          <w:bCs/>
          <w:lang w:val="pl-PL" w:eastAsia="en-US" w:bidi="ar-SA"/>
        </w:rPr>
        <w:t>2</w:t>
      </w:r>
      <w:r w:rsidRPr="0015265F">
        <w:rPr>
          <w:rFonts w:ascii="Arial" w:eastAsia="SimSun" w:hAnsi="Arial" w:cs="Arial"/>
          <w:bCs/>
          <w:lang w:val="pl-PL" w:eastAsia="en-US" w:bidi="ar-SA"/>
        </w:rPr>
        <w:t xml:space="preserve"> za każdy przypadek nie wykonania lub nienależytego wykonania usługi w części nr </w:t>
      </w:r>
      <w:r w:rsidR="0061408E">
        <w:rPr>
          <w:rFonts w:ascii="Arial" w:eastAsia="SimSun" w:hAnsi="Arial" w:cs="Arial"/>
          <w:bCs/>
          <w:lang w:val="pl-PL" w:eastAsia="en-US" w:bidi="ar-SA"/>
        </w:rPr>
        <w:t>4</w:t>
      </w:r>
    </w:p>
    <w:p w14:paraId="21918E0A" w14:textId="69F7889A" w:rsidR="00F67EBC" w:rsidRDefault="008B73B8" w:rsidP="00696584">
      <w:pPr>
        <w:pStyle w:val="Standard"/>
        <w:numPr>
          <w:ilvl w:val="0"/>
          <w:numId w:val="14"/>
        </w:numPr>
        <w:suppressAutoHyphens w:val="0"/>
        <w:spacing w:before="240" w:after="240" w:line="360" w:lineRule="auto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696584">
        <w:rPr>
          <w:rFonts w:ascii="Arial" w:eastAsia="Times New Roman" w:hAnsi="Arial" w:cs="Arial"/>
          <w:bCs/>
          <w:sz w:val="24"/>
          <w:szCs w:val="24"/>
          <w:lang w:eastAsia="pl-PL"/>
        </w:rPr>
        <w:t>w</w:t>
      </w:r>
      <w:r w:rsidR="00F67EBC" w:rsidRPr="00696584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przypadku odstąpienia od umowy przez którąkolwiek ze stron z przyczyn leżących po stronie Wykonawcy, Zamawiającemu przysługuje prawo </w:t>
      </w:r>
      <w:r w:rsidR="00F40071">
        <w:rPr>
          <w:rFonts w:ascii="Arial" w:eastAsia="Times New Roman" w:hAnsi="Arial" w:cs="Arial"/>
          <w:bCs/>
          <w:sz w:val="24"/>
          <w:szCs w:val="24"/>
          <w:lang w:eastAsia="pl-PL"/>
        </w:rPr>
        <w:br/>
      </w:r>
      <w:r w:rsidR="00F67EBC" w:rsidRPr="00696584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do naliczenia Wykonawcy kary umownej w wysokości </w:t>
      </w:r>
      <w:r w:rsidR="00F67EBC" w:rsidRPr="00696584">
        <w:rPr>
          <w:rFonts w:ascii="Arial" w:hAnsi="Arial" w:cs="Arial"/>
          <w:bCs/>
          <w:sz w:val="24"/>
          <w:szCs w:val="24"/>
        </w:rPr>
        <w:t xml:space="preserve">stanowiącej 40% łącznego wynagrodzenia, o którym mowa w </w:t>
      </w:r>
      <w:r w:rsidR="00F67EBC" w:rsidRPr="00696584">
        <w:rPr>
          <w:rFonts w:ascii="Arial" w:eastAsia="Times New Roman" w:hAnsi="Arial" w:cs="Arial"/>
          <w:bCs/>
          <w:sz w:val="24"/>
          <w:szCs w:val="24"/>
          <w:lang w:eastAsia="pl-PL"/>
        </w:rPr>
        <w:t>§ 2 ust. 1</w:t>
      </w:r>
      <w:r w:rsidR="0015265F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pkt 1 w części nr 1-</w:t>
      </w:r>
      <w:r w:rsidR="00EC6979">
        <w:rPr>
          <w:rFonts w:ascii="Arial" w:eastAsia="Times New Roman" w:hAnsi="Arial" w:cs="Arial"/>
          <w:bCs/>
          <w:sz w:val="24"/>
          <w:szCs w:val="24"/>
          <w:lang w:eastAsia="pl-PL"/>
        </w:rPr>
        <w:t>3</w:t>
      </w:r>
    </w:p>
    <w:p w14:paraId="4B96B666" w14:textId="3935DA07" w:rsidR="0015265F" w:rsidRPr="0015265F" w:rsidRDefault="0015265F" w:rsidP="00D82EED">
      <w:pPr>
        <w:pStyle w:val="Akapitzlist"/>
        <w:numPr>
          <w:ilvl w:val="0"/>
          <w:numId w:val="14"/>
        </w:numPr>
        <w:spacing w:after="240" w:line="360" w:lineRule="auto"/>
        <w:rPr>
          <w:rFonts w:ascii="Arial" w:eastAsia="Times New Roman" w:hAnsi="Arial" w:cs="Arial"/>
          <w:bCs/>
          <w:lang w:val="pl-PL" w:eastAsia="pl-PL" w:bidi="ar-SA"/>
        </w:rPr>
      </w:pPr>
      <w:r w:rsidRPr="0015265F">
        <w:rPr>
          <w:rFonts w:ascii="Arial" w:eastAsia="Times New Roman" w:hAnsi="Arial" w:cs="Arial"/>
          <w:bCs/>
          <w:lang w:val="pl-PL" w:eastAsia="pl-PL" w:bidi="ar-SA"/>
        </w:rPr>
        <w:t>w przypadku odstąpienia od umowy przez którąkolwiek ze stron z przyczyn leżących po stronie Wykonawcy, Zamawiającemu przysługuje prawo do naliczenia Wykonawcy kary umownej w wysokości stanowiącej 40% łącznego wynagrodzenia, o którym mowa w § 2 ust. 1</w:t>
      </w:r>
      <w:r>
        <w:rPr>
          <w:rFonts w:ascii="Arial" w:eastAsia="Times New Roman" w:hAnsi="Arial" w:cs="Arial"/>
          <w:bCs/>
          <w:lang w:val="pl-PL" w:eastAsia="pl-PL" w:bidi="ar-SA"/>
        </w:rPr>
        <w:t xml:space="preserve"> pkt 2 w części nr </w:t>
      </w:r>
      <w:r w:rsidR="00EC6979">
        <w:rPr>
          <w:rFonts w:ascii="Arial" w:eastAsia="Times New Roman" w:hAnsi="Arial" w:cs="Arial"/>
          <w:bCs/>
          <w:lang w:val="pl-PL" w:eastAsia="pl-PL" w:bidi="ar-SA"/>
        </w:rPr>
        <w:t>4</w:t>
      </w:r>
    </w:p>
    <w:p w14:paraId="538AEE83" w14:textId="68A2CFF7" w:rsidR="002D37D9" w:rsidRPr="002D37D9" w:rsidRDefault="002D37D9" w:rsidP="00D82EED">
      <w:pPr>
        <w:pStyle w:val="Akapitzlist"/>
        <w:numPr>
          <w:ilvl w:val="3"/>
          <w:numId w:val="13"/>
        </w:numPr>
        <w:spacing w:after="240" w:line="360" w:lineRule="auto"/>
        <w:rPr>
          <w:rFonts w:ascii="Arial" w:eastAsia="Times New Roman" w:hAnsi="Arial" w:cs="Arial"/>
          <w:bCs/>
          <w:lang w:val="pl-PL" w:eastAsia="pl-PL" w:bidi="ar-SA"/>
        </w:rPr>
      </w:pPr>
      <w:proofErr w:type="spellStart"/>
      <w:r w:rsidRPr="002D37D9">
        <w:rPr>
          <w:rFonts w:ascii="Arial" w:hAnsi="Arial" w:cs="Arial"/>
          <w:bCs/>
          <w:lang w:eastAsia="pl-PL"/>
        </w:rPr>
        <w:t>Łączna</w:t>
      </w:r>
      <w:proofErr w:type="spellEnd"/>
      <w:r w:rsidRPr="002D37D9">
        <w:rPr>
          <w:rFonts w:ascii="Arial" w:hAnsi="Arial" w:cs="Arial"/>
          <w:bCs/>
          <w:lang w:eastAsia="pl-PL"/>
        </w:rPr>
        <w:t xml:space="preserve"> </w:t>
      </w:r>
      <w:proofErr w:type="spellStart"/>
      <w:r w:rsidRPr="002D37D9">
        <w:rPr>
          <w:rFonts w:ascii="Arial" w:hAnsi="Arial" w:cs="Arial"/>
          <w:bCs/>
          <w:lang w:eastAsia="pl-PL"/>
        </w:rPr>
        <w:t>maksymalna</w:t>
      </w:r>
      <w:proofErr w:type="spellEnd"/>
      <w:r w:rsidRPr="002D37D9">
        <w:rPr>
          <w:rFonts w:ascii="Arial" w:hAnsi="Arial" w:cs="Arial"/>
          <w:bCs/>
          <w:lang w:eastAsia="pl-PL"/>
        </w:rPr>
        <w:t xml:space="preserve"> </w:t>
      </w:r>
      <w:proofErr w:type="spellStart"/>
      <w:r w:rsidRPr="002D37D9">
        <w:rPr>
          <w:rFonts w:ascii="Arial" w:hAnsi="Arial" w:cs="Arial"/>
          <w:bCs/>
          <w:lang w:eastAsia="pl-PL"/>
        </w:rPr>
        <w:t>wysokość</w:t>
      </w:r>
      <w:proofErr w:type="spellEnd"/>
      <w:r w:rsidRPr="002D37D9">
        <w:rPr>
          <w:rFonts w:ascii="Arial" w:hAnsi="Arial" w:cs="Arial"/>
          <w:bCs/>
          <w:lang w:eastAsia="pl-PL"/>
        </w:rPr>
        <w:t xml:space="preserve"> </w:t>
      </w:r>
      <w:proofErr w:type="spellStart"/>
      <w:r w:rsidRPr="002D37D9">
        <w:rPr>
          <w:rFonts w:ascii="Arial" w:hAnsi="Arial" w:cs="Arial"/>
          <w:bCs/>
          <w:lang w:eastAsia="pl-PL"/>
        </w:rPr>
        <w:t>kar</w:t>
      </w:r>
      <w:proofErr w:type="spellEnd"/>
      <w:r w:rsidRPr="002D37D9">
        <w:rPr>
          <w:rFonts w:ascii="Arial" w:hAnsi="Arial" w:cs="Arial"/>
          <w:bCs/>
          <w:lang w:eastAsia="pl-PL"/>
        </w:rPr>
        <w:t xml:space="preserve"> </w:t>
      </w:r>
      <w:proofErr w:type="spellStart"/>
      <w:r w:rsidRPr="002D37D9">
        <w:rPr>
          <w:rFonts w:ascii="Arial" w:hAnsi="Arial" w:cs="Arial"/>
          <w:bCs/>
          <w:lang w:eastAsia="pl-PL"/>
        </w:rPr>
        <w:t>umownych</w:t>
      </w:r>
      <w:proofErr w:type="spellEnd"/>
      <w:r w:rsidRPr="002D37D9">
        <w:rPr>
          <w:rFonts w:ascii="Arial" w:hAnsi="Arial" w:cs="Arial"/>
          <w:bCs/>
          <w:lang w:eastAsia="pl-PL"/>
        </w:rPr>
        <w:t xml:space="preserve"> </w:t>
      </w:r>
      <w:proofErr w:type="spellStart"/>
      <w:r w:rsidRPr="002D37D9">
        <w:rPr>
          <w:rFonts w:ascii="Arial" w:hAnsi="Arial" w:cs="Arial"/>
          <w:bCs/>
          <w:lang w:eastAsia="pl-PL"/>
        </w:rPr>
        <w:t>zapisanych</w:t>
      </w:r>
      <w:proofErr w:type="spellEnd"/>
      <w:r w:rsidRPr="002D37D9">
        <w:rPr>
          <w:rFonts w:ascii="Arial" w:hAnsi="Arial" w:cs="Arial"/>
          <w:bCs/>
          <w:lang w:eastAsia="pl-PL"/>
        </w:rPr>
        <w:t xml:space="preserve"> w </w:t>
      </w:r>
      <w:proofErr w:type="spellStart"/>
      <w:r w:rsidRPr="002D37D9">
        <w:rPr>
          <w:rFonts w:ascii="Arial" w:hAnsi="Arial" w:cs="Arial"/>
          <w:bCs/>
          <w:lang w:eastAsia="pl-PL"/>
        </w:rPr>
        <w:t>niniejszej</w:t>
      </w:r>
      <w:proofErr w:type="spellEnd"/>
      <w:r w:rsidRPr="002D37D9">
        <w:rPr>
          <w:rFonts w:ascii="Arial" w:hAnsi="Arial" w:cs="Arial"/>
          <w:bCs/>
          <w:lang w:eastAsia="pl-PL"/>
        </w:rPr>
        <w:t xml:space="preserve"> </w:t>
      </w:r>
      <w:proofErr w:type="spellStart"/>
      <w:r w:rsidRPr="002D37D9">
        <w:rPr>
          <w:rFonts w:ascii="Arial" w:hAnsi="Arial" w:cs="Arial"/>
          <w:bCs/>
          <w:lang w:eastAsia="pl-PL"/>
        </w:rPr>
        <w:t>umowie</w:t>
      </w:r>
      <w:proofErr w:type="spellEnd"/>
      <w:r w:rsidRPr="002D37D9">
        <w:rPr>
          <w:rFonts w:ascii="Arial" w:hAnsi="Arial" w:cs="Arial"/>
          <w:bCs/>
          <w:lang w:eastAsia="pl-PL"/>
        </w:rPr>
        <w:t xml:space="preserve"> nie </w:t>
      </w:r>
      <w:proofErr w:type="spellStart"/>
      <w:r w:rsidRPr="002D37D9">
        <w:rPr>
          <w:rFonts w:ascii="Arial" w:hAnsi="Arial" w:cs="Arial"/>
          <w:bCs/>
          <w:lang w:eastAsia="pl-PL"/>
        </w:rPr>
        <w:t>może</w:t>
      </w:r>
      <w:proofErr w:type="spellEnd"/>
      <w:r w:rsidRPr="002D37D9">
        <w:rPr>
          <w:rFonts w:ascii="Arial" w:hAnsi="Arial" w:cs="Arial"/>
          <w:bCs/>
          <w:lang w:eastAsia="pl-PL"/>
        </w:rPr>
        <w:t xml:space="preserve"> </w:t>
      </w:r>
      <w:proofErr w:type="spellStart"/>
      <w:r w:rsidRPr="002D37D9">
        <w:rPr>
          <w:rFonts w:ascii="Arial" w:hAnsi="Arial" w:cs="Arial"/>
          <w:bCs/>
          <w:lang w:eastAsia="pl-PL"/>
        </w:rPr>
        <w:t>przekroczyć</w:t>
      </w:r>
      <w:proofErr w:type="spellEnd"/>
      <w:r w:rsidRPr="002D37D9">
        <w:rPr>
          <w:rFonts w:ascii="Arial" w:hAnsi="Arial" w:cs="Arial"/>
          <w:bCs/>
          <w:lang w:eastAsia="pl-PL"/>
        </w:rPr>
        <w:t xml:space="preserve"> 50% </w:t>
      </w:r>
      <w:proofErr w:type="spellStart"/>
      <w:r w:rsidRPr="002D37D9">
        <w:rPr>
          <w:rFonts w:ascii="Arial" w:hAnsi="Arial" w:cs="Arial"/>
          <w:bCs/>
          <w:lang w:eastAsia="pl-PL"/>
        </w:rPr>
        <w:t>łącznego</w:t>
      </w:r>
      <w:proofErr w:type="spellEnd"/>
      <w:r w:rsidRPr="002D37D9">
        <w:rPr>
          <w:rFonts w:ascii="Arial" w:hAnsi="Arial" w:cs="Arial"/>
          <w:bCs/>
          <w:lang w:eastAsia="pl-PL"/>
        </w:rPr>
        <w:t xml:space="preserve"> </w:t>
      </w:r>
      <w:proofErr w:type="spellStart"/>
      <w:r w:rsidRPr="002D37D9">
        <w:rPr>
          <w:rFonts w:ascii="Arial" w:hAnsi="Arial" w:cs="Arial"/>
          <w:bCs/>
          <w:lang w:eastAsia="pl-PL"/>
        </w:rPr>
        <w:t>wynagrodzenia</w:t>
      </w:r>
      <w:proofErr w:type="spellEnd"/>
      <w:r w:rsidRPr="002D37D9">
        <w:rPr>
          <w:rFonts w:ascii="Arial" w:hAnsi="Arial" w:cs="Arial"/>
          <w:bCs/>
          <w:lang w:eastAsia="pl-PL"/>
        </w:rPr>
        <w:t xml:space="preserve"> o </w:t>
      </w:r>
      <w:r w:rsidRPr="002D37D9">
        <w:rPr>
          <w:rFonts w:ascii="Arial" w:eastAsia="Times New Roman" w:hAnsi="Arial" w:cs="Arial"/>
          <w:bCs/>
          <w:lang w:val="pl-PL" w:eastAsia="pl-PL" w:bidi="ar-SA"/>
        </w:rPr>
        <w:t>którym mowa w § 2 ust. 1 pkt 1 w części nr 1-</w:t>
      </w:r>
      <w:r w:rsidR="00EC6979">
        <w:rPr>
          <w:rFonts w:ascii="Arial" w:eastAsia="Times New Roman" w:hAnsi="Arial" w:cs="Arial"/>
          <w:bCs/>
          <w:lang w:val="pl-PL" w:eastAsia="pl-PL" w:bidi="ar-SA"/>
        </w:rPr>
        <w:t>3</w:t>
      </w:r>
      <w:r>
        <w:rPr>
          <w:rFonts w:ascii="Arial" w:eastAsia="Times New Roman" w:hAnsi="Arial" w:cs="Arial"/>
          <w:bCs/>
          <w:lang w:val="pl-PL" w:eastAsia="pl-PL" w:bidi="ar-SA"/>
        </w:rPr>
        <w:t xml:space="preserve"> oraz 50% łącznego wynagrodzenia o którym </w:t>
      </w:r>
      <w:r w:rsidRPr="002D37D9">
        <w:rPr>
          <w:rFonts w:ascii="Arial" w:eastAsia="Times New Roman" w:hAnsi="Arial" w:cs="Arial"/>
          <w:bCs/>
          <w:lang w:val="pl-PL" w:eastAsia="pl-PL" w:bidi="ar-SA"/>
        </w:rPr>
        <w:t xml:space="preserve">mowa w § 2 ust. 1 pkt 2 w części nr </w:t>
      </w:r>
      <w:r w:rsidR="00EC6979">
        <w:rPr>
          <w:rFonts w:ascii="Arial" w:eastAsia="Times New Roman" w:hAnsi="Arial" w:cs="Arial"/>
          <w:bCs/>
          <w:lang w:val="pl-PL" w:eastAsia="pl-PL" w:bidi="ar-SA"/>
        </w:rPr>
        <w:t>4</w:t>
      </w:r>
      <w:r>
        <w:rPr>
          <w:rFonts w:ascii="Arial" w:eastAsia="Times New Roman" w:hAnsi="Arial" w:cs="Arial"/>
          <w:bCs/>
          <w:lang w:val="pl-PL" w:eastAsia="pl-PL" w:bidi="ar-SA"/>
        </w:rPr>
        <w:t>.</w:t>
      </w:r>
    </w:p>
    <w:p w14:paraId="4F1ABB22" w14:textId="77777777" w:rsidR="00F67EBC" w:rsidRPr="00696584" w:rsidRDefault="00F67EBC" w:rsidP="002D37D9">
      <w:pPr>
        <w:numPr>
          <w:ilvl w:val="3"/>
          <w:numId w:val="13"/>
        </w:numPr>
        <w:suppressAutoHyphens w:val="0"/>
        <w:autoSpaceDN w:val="0"/>
        <w:spacing w:before="240" w:after="240" w:line="360" w:lineRule="auto"/>
        <w:ind w:left="567" w:hanging="283"/>
        <w:rPr>
          <w:sz w:val="24"/>
          <w:szCs w:val="24"/>
        </w:rPr>
      </w:pPr>
      <w:r w:rsidRPr="00696584">
        <w:rPr>
          <w:sz w:val="24"/>
          <w:szCs w:val="24"/>
        </w:rPr>
        <w:t>Wykonawca wyraża zgodę na dokonywanie przez Zamawiającego potrąceń kar umownych z jego wynagrodzenia bez odrębnych wezwań i powiadomień.</w:t>
      </w:r>
    </w:p>
    <w:p w14:paraId="4F89F845" w14:textId="04D35A15" w:rsidR="00F67EBC" w:rsidRPr="00696584" w:rsidRDefault="00F67EBC" w:rsidP="00696584">
      <w:pPr>
        <w:numPr>
          <w:ilvl w:val="3"/>
          <w:numId w:val="13"/>
        </w:numPr>
        <w:suppressAutoHyphens w:val="0"/>
        <w:autoSpaceDN w:val="0"/>
        <w:spacing w:before="240" w:after="240" w:line="360" w:lineRule="auto"/>
        <w:ind w:left="709" w:hanging="425"/>
        <w:rPr>
          <w:sz w:val="24"/>
          <w:szCs w:val="24"/>
        </w:rPr>
      </w:pPr>
      <w:r w:rsidRPr="00696584">
        <w:rPr>
          <w:sz w:val="24"/>
          <w:szCs w:val="24"/>
        </w:rPr>
        <w:lastRenderedPageBreak/>
        <w:t xml:space="preserve">Zamawiający zastrzega sobie prawo do dochodzenia odszkodowania na zasadach ogólnych określonych przepisami Kodeksu Cywilnego </w:t>
      </w:r>
      <w:r w:rsidRPr="00696584">
        <w:rPr>
          <w:bCs/>
          <w:sz w:val="24"/>
          <w:szCs w:val="24"/>
          <w:lang w:eastAsia="pl-PL"/>
        </w:rPr>
        <w:t>do wysokości faktycznie poniesionej szkody, jeżeli kara umowna nie pokryje wyrządzonej szkody.</w:t>
      </w:r>
    </w:p>
    <w:p w14:paraId="7B063EA3" w14:textId="31E5825D" w:rsidR="00F67EBC" w:rsidRPr="00696584" w:rsidRDefault="00F67EBC" w:rsidP="00696584">
      <w:pPr>
        <w:pStyle w:val="Standard"/>
        <w:numPr>
          <w:ilvl w:val="3"/>
          <w:numId w:val="13"/>
        </w:numPr>
        <w:spacing w:before="240" w:after="240" w:line="360" w:lineRule="auto"/>
        <w:ind w:left="709" w:hanging="425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696584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W przypadku wcześniejszego rozwiązania umowy przez strony w sytuacjach, </w:t>
      </w:r>
      <w:r w:rsidR="00FD6B9E" w:rsidRPr="00696584">
        <w:rPr>
          <w:rFonts w:ascii="Arial" w:eastAsia="Times New Roman" w:hAnsi="Arial" w:cs="Arial"/>
          <w:bCs/>
          <w:sz w:val="24"/>
          <w:szCs w:val="24"/>
          <w:lang w:eastAsia="pl-PL"/>
        </w:rPr>
        <w:br/>
      </w:r>
      <w:r w:rsidRPr="00696584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o których mowa w niniejszym paragrafie, Wykonawca może żądać zapłaty </w:t>
      </w:r>
      <w:r w:rsidR="00F40071">
        <w:rPr>
          <w:rFonts w:ascii="Arial" w:eastAsia="Times New Roman" w:hAnsi="Arial" w:cs="Arial"/>
          <w:bCs/>
          <w:sz w:val="24"/>
          <w:szCs w:val="24"/>
          <w:lang w:eastAsia="pl-PL"/>
        </w:rPr>
        <w:br/>
      </w:r>
      <w:r w:rsidRPr="00696584">
        <w:rPr>
          <w:rFonts w:ascii="Arial" w:eastAsia="Times New Roman" w:hAnsi="Arial" w:cs="Arial"/>
          <w:bCs/>
          <w:sz w:val="24"/>
          <w:szCs w:val="24"/>
          <w:lang w:eastAsia="pl-PL"/>
        </w:rPr>
        <w:t>za czynności wykonane do dnia ustania obowiązywania umowy.</w:t>
      </w:r>
    </w:p>
    <w:p w14:paraId="399DEFAC" w14:textId="572C8473" w:rsidR="0022511A" w:rsidRPr="00696584" w:rsidRDefault="00DC675E" w:rsidP="00696584">
      <w:pPr>
        <w:pStyle w:val="Nagwek1"/>
        <w:spacing w:after="240" w:line="360" w:lineRule="auto"/>
        <w:rPr>
          <w:rFonts w:ascii="Arial" w:hAnsi="Arial" w:cs="Arial"/>
          <w:sz w:val="24"/>
          <w:szCs w:val="24"/>
        </w:rPr>
      </w:pPr>
      <w:r w:rsidRPr="00696584">
        <w:rPr>
          <w:rFonts w:ascii="Arial" w:hAnsi="Arial" w:cs="Arial"/>
          <w:sz w:val="24"/>
          <w:szCs w:val="24"/>
        </w:rPr>
        <w:t>§</w:t>
      </w:r>
      <w:r w:rsidR="0022511A" w:rsidRPr="00696584">
        <w:rPr>
          <w:rFonts w:ascii="Arial" w:hAnsi="Arial" w:cs="Arial"/>
          <w:sz w:val="24"/>
          <w:szCs w:val="24"/>
        </w:rPr>
        <w:t xml:space="preserve"> 9</w:t>
      </w:r>
      <w:r w:rsidR="00FD6B9E" w:rsidRPr="00696584">
        <w:rPr>
          <w:rFonts w:ascii="Arial" w:hAnsi="Arial" w:cs="Arial"/>
          <w:sz w:val="24"/>
          <w:szCs w:val="24"/>
        </w:rPr>
        <w:t xml:space="preserve"> Dostępności osobom ze szczególnymi potrzebami</w:t>
      </w:r>
    </w:p>
    <w:p w14:paraId="7B006815" w14:textId="7846E148" w:rsidR="003D7655" w:rsidRPr="00696584" w:rsidRDefault="00DC548A" w:rsidP="00696584">
      <w:pPr>
        <w:autoSpaceDE w:val="0"/>
        <w:autoSpaceDN w:val="0"/>
        <w:spacing w:before="240" w:after="240" w:line="360" w:lineRule="auto"/>
        <w:rPr>
          <w:sz w:val="24"/>
          <w:szCs w:val="24"/>
        </w:rPr>
      </w:pPr>
      <w:r w:rsidRPr="00696584">
        <w:rPr>
          <w:sz w:val="24"/>
          <w:szCs w:val="24"/>
        </w:rPr>
        <w:t>Wykonawca</w:t>
      </w:r>
      <w:r w:rsidR="003D7655" w:rsidRPr="00696584">
        <w:rPr>
          <w:sz w:val="24"/>
          <w:szCs w:val="24"/>
        </w:rPr>
        <w:t xml:space="preserve"> zobowiązany jest w trakcie wykonywania przedmiotu umowy do zapewnienia warunków służących zapewnieniu dostępności osobom ze szczególnymi potrzebami </w:t>
      </w:r>
      <w:r w:rsidR="00202801" w:rsidRPr="00696584">
        <w:rPr>
          <w:sz w:val="24"/>
          <w:szCs w:val="24"/>
        </w:rPr>
        <w:t>w </w:t>
      </w:r>
      <w:r w:rsidR="003D7655" w:rsidRPr="00696584">
        <w:rPr>
          <w:sz w:val="24"/>
          <w:szCs w:val="24"/>
        </w:rPr>
        <w:t>rozumieniu ustawy z dnia 19 lipca 2019 r. o zapewnieniu dostępności osobom ze szczególnymi potrzebami (Dz. U. z 2</w:t>
      </w:r>
      <w:r w:rsidR="00FD6B9E" w:rsidRPr="00696584">
        <w:rPr>
          <w:sz w:val="24"/>
          <w:szCs w:val="24"/>
        </w:rPr>
        <w:t>02</w:t>
      </w:r>
      <w:r w:rsidR="00D24D84" w:rsidRPr="00696584">
        <w:rPr>
          <w:sz w:val="24"/>
          <w:szCs w:val="24"/>
        </w:rPr>
        <w:t>4</w:t>
      </w:r>
      <w:r w:rsidR="003D7655" w:rsidRPr="00696584">
        <w:rPr>
          <w:sz w:val="24"/>
          <w:szCs w:val="24"/>
        </w:rPr>
        <w:t xml:space="preserve"> r. poz. </w:t>
      </w:r>
      <w:r w:rsidR="00D24D84" w:rsidRPr="00696584">
        <w:rPr>
          <w:sz w:val="24"/>
          <w:szCs w:val="24"/>
        </w:rPr>
        <w:t>1411</w:t>
      </w:r>
      <w:r w:rsidR="00C76867" w:rsidRPr="00696584">
        <w:rPr>
          <w:sz w:val="24"/>
          <w:szCs w:val="24"/>
        </w:rPr>
        <w:t xml:space="preserve">z </w:t>
      </w:r>
      <w:proofErr w:type="spellStart"/>
      <w:r w:rsidR="00C76867" w:rsidRPr="00696584">
        <w:rPr>
          <w:sz w:val="24"/>
          <w:szCs w:val="24"/>
        </w:rPr>
        <w:t>późn</w:t>
      </w:r>
      <w:proofErr w:type="spellEnd"/>
      <w:r w:rsidR="00C76867" w:rsidRPr="00696584">
        <w:rPr>
          <w:sz w:val="24"/>
          <w:szCs w:val="24"/>
        </w:rPr>
        <w:t xml:space="preserve">. </w:t>
      </w:r>
      <w:proofErr w:type="spellStart"/>
      <w:r w:rsidR="00C76867" w:rsidRPr="00696584">
        <w:rPr>
          <w:sz w:val="24"/>
          <w:szCs w:val="24"/>
        </w:rPr>
        <w:t>zm</w:t>
      </w:r>
      <w:proofErr w:type="spellEnd"/>
      <w:r w:rsidR="003D7655" w:rsidRPr="00696584">
        <w:rPr>
          <w:sz w:val="24"/>
          <w:szCs w:val="24"/>
        </w:rPr>
        <w:t xml:space="preserve">), </w:t>
      </w:r>
      <w:r w:rsidR="00937E4A">
        <w:rPr>
          <w:sz w:val="24"/>
          <w:szCs w:val="24"/>
        </w:rPr>
        <w:br/>
      </w:r>
      <w:r w:rsidR="003D7655" w:rsidRPr="00696584">
        <w:rPr>
          <w:sz w:val="24"/>
          <w:szCs w:val="24"/>
        </w:rPr>
        <w:t>w szczególności zobowiązany jest</w:t>
      </w:r>
      <w:r w:rsidR="00D315B6" w:rsidRPr="00696584">
        <w:rPr>
          <w:sz w:val="24"/>
          <w:szCs w:val="24"/>
        </w:rPr>
        <w:t xml:space="preserve"> do spełnienia</w:t>
      </w:r>
      <w:r w:rsidR="00D315B6" w:rsidRPr="00696584">
        <w:rPr>
          <w:sz w:val="24"/>
          <w:szCs w:val="24"/>
          <w:lang w:eastAsia="pl-PL"/>
        </w:rPr>
        <w:t xml:space="preserve"> wymagań </w:t>
      </w:r>
      <w:r w:rsidR="00BE6A02">
        <w:rPr>
          <w:sz w:val="24"/>
          <w:szCs w:val="24"/>
          <w:lang w:eastAsia="pl-PL"/>
        </w:rPr>
        <w:t xml:space="preserve">w zakresie poruszania się, przemieszczania, dostosowania obiektów do osób z niepełnosprawnością, </w:t>
      </w:r>
      <w:r w:rsidR="00547A7D">
        <w:rPr>
          <w:sz w:val="24"/>
          <w:szCs w:val="24"/>
          <w:lang w:eastAsia="pl-PL"/>
        </w:rPr>
        <w:t xml:space="preserve">                 </w:t>
      </w:r>
      <w:r w:rsidR="00BE6A02">
        <w:rPr>
          <w:sz w:val="24"/>
          <w:szCs w:val="24"/>
          <w:lang w:eastAsia="pl-PL"/>
        </w:rPr>
        <w:t>w tym dostosowanie architektoniczne: podjazd/ podesty</w:t>
      </w:r>
      <w:r w:rsidR="00547A7D">
        <w:rPr>
          <w:sz w:val="24"/>
          <w:szCs w:val="24"/>
          <w:lang w:eastAsia="pl-PL"/>
        </w:rPr>
        <w:t>, szerokie drzwi</w:t>
      </w:r>
      <w:r w:rsidR="00BE6A02">
        <w:rPr>
          <w:sz w:val="24"/>
          <w:szCs w:val="24"/>
          <w:lang w:eastAsia="pl-PL"/>
        </w:rPr>
        <w:t>, dostosowanie sanitarne,</w:t>
      </w:r>
      <w:r w:rsidR="00547A7D">
        <w:rPr>
          <w:sz w:val="24"/>
          <w:szCs w:val="24"/>
          <w:lang w:eastAsia="pl-PL"/>
        </w:rPr>
        <w:t xml:space="preserve"> odpowiednie oznakowanie</w:t>
      </w:r>
      <w:r w:rsidR="0095067C">
        <w:rPr>
          <w:sz w:val="24"/>
          <w:szCs w:val="24"/>
          <w:lang w:eastAsia="pl-PL"/>
        </w:rPr>
        <w:t>, dostosowanie języka wypowiedz oraz przekazywanych komunikatów</w:t>
      </w:r>
      <w:r w:rsidR="00547A7D">
        <w:rPr>
          <w:sz w:val="24"/>
          <w:szCs w:val="24"/>
          <w:lang w:eastAsia="pl-PL"/>
        </w:rPr>
        <w:t>.</w:t>
      </w:r>
      <w:r w:rsidR="00BE6A02">
        <w:rPr>
          <w:sz w:val="24"/>
          <w:szCs w:val="24"/>
          <w:lang w:eastAsia="pl-PL"/>
        </w:rPr>
        <w:t xml:space="preserve"> </w:t>
      </w:r>
    </w:p>
    <w:p w14:paraId="4AFE5471" w14:textId="17113BDB" w:rsidR="003D7655" w:rsidRPr="00696584" w:rsidRDefault="003D7655" w:rsidP="00696584">
      <w:pPr>
        <w:pStyle w:val="Nagwek1"/>
        <w:spacing w:after="240" w:line="360" w:lineRule="auto"/>
        <w:rPr>
          <w:rFonts w:ascii="Arial" w:hAnsi="Arial" w:cs="Arial"/>
          <w:sz w:val="24"/>
          <w:szCs w:val="24"/>
        </w:rPr>
      </w:pPr>
      <w:r w:rsidRPr="00696584">
        <w:rPr>
          <w:rFonts w:ascii="Arial" w:hAnsi="Arial" w:cs="Arial"/>
          <w:sz w:val="24"/>
          <w:szCs w:val="24"/>
        </w:rPr>
        <w:t>§ 10</w:t>
      </w:r>
      <w:r w:rsidR="00FD6B9E" w:rsidRPr="00696584">
        <w:rPr>
          <w:rFonts w:ascii="Arial" w:hAnsi="Arial" w:cs="Arial"/>
          <w:sz w:val="24"/>
          <w:szCs w:val="24"/>
        </w:rPr>
        <w:t xml:space="preserve"> Zmiany umowy</w:t>
      </w:r>
    </w:p>
    <w:p w14:paraId="2A07A4F6" w14:textId="77777777" w:rsidR="0061408E" w:rsidRDefault="0061408E" w:rsidP="00D82EED">
      <w:pPr>
        <w:spacing w:before="240" w:after="240" w:line="360" w:lineRule="auto"/>
        <w:rPr>
          <w:color w:val="000000"/>
          <w:sz w:val="24"/>
          <w:szCs w:val="24"/>
          <w:lang w:eastAsia="pl-PL"/>
        </w:rPr>
      </w:pPr>
      <w:r w:rsidRPr="0061408E">
        <w:rPr>
          <w:color w:val="000000"/>
          <w:sz w:val="24"/>
          <w:szCs w:val="24"/>
          <w:lang w:eastAsia="pl-PL"/>
        </w:rPr>
        <w:t xml:space="preserve">Każda zmiana postanowień niniejszej umowy wymaga formy pisemnej pod rygorem nieważności. </w:t>
      </w:r>
    </w:p>
    <w:p w14:paraId="20EB55C7" w14:textId="05B86923" w:rsidR="0022511A" w:rsidRPr="00696584" w:rsidRDefault="00DC675E" w:rsidP="00696584">
      <w:pPr>
        <w:pStyle w:val="Nagwek1"/>
        <w:spacing w:after="240" w:line="360" w:lineRule="auto"/>
        <w:rPr>
          <w:rFonts w:ascii="Arial" w:hAnsi="Arial" w:cs="Arial"/>
          <w:sz w:val="24"/>
          <w:szCs w:val="24"/>
        </w:rPr>
      </w:pPr>
      <w:r w:rsidRPr="00696584">
        <w:rPr>
          <w:rFonts w:ascii="Arial" w:hAnsi="Arial" w:cs="Arial"/>
          <w:sz w:val="24"/>
          <w:szCs w:val="24"/>
        </w:rPr>
        <w:t xml:space="preserve">§ </w:t>
      </w:r>
      <w:r w:rsidR="007E382F" w:rsidRPr="00696584">
        <w:rPr>
          <w:rFonts w:ascii="Arial" w:hAnsi="Arial" w:cs="Arial"/>
          <w:sz w:val="24"/>
          <w:szCs w:val="24"/>
        </w:rPr>
        <w:t>11</w:t>
      </w:r>
      <w:r w:rsidR="00FD6B9E" w:rsidRPr="00696584">
        <w:rPr>
          <w:rFonts w:ascii="Arial" w:hAnsi="Arial" w:cs="Arial"/>
          <w:sz w:val="24"/>
          <w:szCs w:val="24"/>
        </w:rPr>
        <w:t xml:space="preserve"> </w:t>
      </w:r>
      <w:r w:rsidR="00A23A70" w:rsidRPr="00696584">
        <w:rPr>
          <w:rFonts w:ascii="Arial" w:hAnsi="Arial" w:cs="Arial"/>
          <w:sz w:val="24"/>
          <w:szCs w:val="24"/>
        </w:rPr>
        <w:t>Postanowienia końcowe</w:t>
      </w:r>
    </w:p>
    <w:p w14:paraId="36ACAB6E" w14:textId="32633907" w:rsidR="007E382F" w:rsidRPr="00696584" w:rsidRDefault="007E382F" w:rsidP="0094722E">
      <w:pPr>
        <w:pStyle w:val="Standard"/>
        <w:numPr>
          <w:ilvl w:val="0"/>
          <w:numId w:val="21"/>
        </w:numPr>
        <w:spacing w:before="240" w:after="240" w:line="360" w:lineRule="auto"/>
        <w:ind w:left="567" w:hanging="567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696584">
        <w:rPr>
          <w:rFonts w:ascii="Arial" w:eastAsia="Times New Roman" w:hAnsi="Arial" w:cs="Arial"/>
          <w:bCs/>
          <w:sz w:val="24"/>
          <w:szCs w:val="24"/>
          <w:lang w:eastAsia="pl-PL"/>
        </w:rPr>
        <w:t>Spory mogące wynikać z Umowy rozpatrywać będzie sąd powszechny właściwy miejscowo dla siedziby Zamawiającego.</w:t>
      </w:r>
    </w:p>
    <w:p w14:paraId="12B47E46" w14:textId="1DFE0FB1" w:rsidR="00A23A70" w:rsidRPr="00696584" w:rsidRDefault="00A23A70" w:rsidP="0094722E">
      <w:pPr>
        <w:pStyle w:val="Standard"/>
        <w:numPr>
          <w:ilvl w:val="0"/>
          <w:numId w:val="21"/>
        </w:numPr>
        <w:spacing w:before="240" w:after="240" w:line="360" w:lineRule="auto"/>
        <w:ind w:left="567" w:hanging="567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696584">
        <w:rPr>
          <w:rFonts w:ascii="Arial" w:hAnsi="Arial" w:cs="Arial"/>
          <w:sz w:val="24"/>
          <w:szCs w:val="24"/>
        </w:rPr>
        <w:t>Na podstawie niniejszej Umowy Wykonawca będący osobą fizyczną nie nabywa statusu pracownika i uprawnień ze stosunku pracy.</w:t>
      </w:r>
    </w:p>
    <w:p w14:paraId="7F4673E1" w14:textId="1CD72A85" w:rsidR="00F67EBC" w:rsidRPr="00696584" w:rsidRDefault="00F67EBC" w:rsidP="0094722E">
      <w:pPr>
        <w:pStyle w:val="Standard"/>
        <w:numPr>
          <w:ilvl w:val="0"/>
          <w:numId w:val="21"/>
        </w:numPr>
        <w:spacing w:before="240" w:after="240" w:line="360" w:lineRule="auto"/>
        <w:ind w:left="567" w:hanging="567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696584">
        <w:rPr>
          <w:rFonts w:ascii="Arial" w:eastAsia="Times New Roman" w:hAnsi="Arial" w:cs="Arial"/>
          <w:bCs/>
          <w:sz w:val="24"/>
          <w:szCs w:val="24"/>
          <w:lang w:eastAsia="pl-PL"/>
        </w:rPr>
        <w:lastRenderedPageBreak/>
        <w:t xml:space="preserve">W sprawach nieuregulowanych w niniejszej Umowie, a dotyczących jej przedmiotu, mają zastosowanie przepisy Kodeksu Cywilnego oraz Ustawy </w:t>
      </w:r>
      <w:r w:rsidR="00A23A70" w:rsidRPr="00696584">
        <w:rPr>
          <w:rFonts w:ascii="Arial" w:eastAsia="Times New Roman" w:hAnsi="Arial" w:cs="Arial"/>
          <w:bCs/>
          <w:sz w:val="24"/>
          <w:szCs w:val="24"/>
          <w:lang w:eastAsia="pl-PL"/>
        </w:rPr>
        <w:br/>
      </w:r>
      <w:r w:rsidRPr="00696584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z dnia </w:t>
      </w:r>
      <w:r w:rsidRPr="00696584">
        <w:rPr>
          <w:rFonts w:ascii="Arial" w:hAnsi="Arial" w:cs="Arial"/>
          <w:sz w:val="24"/>
          <w:szCs w:val="24"/>
        </w:rPr>
        <w:t xml:space="preserve"> 11 września 2019 r. - </w:t>
      </w:r>
      <w:r w:rsidRPr="00696584">
        <w:rPr>
          <w:rStyle w:val="Uwydatnienie"/>
          <w:rFonts w:ascii="Arial" w:hAnsi="Arial" w:cs="Arial"/>
          <w:i w:val="0"/>
          <w:iCs w:val="0"/>
          <w:sz w:val="24"/>
          <w:szCs w:val="24"/>
        </w:rPr>
        <w:t>Prawo zamówień publicznych</w:t>
      </w:r>
      <w:r w:rsidRPr="00696584">
        <w:rPr>
          <w:rFonts w:ascii="Arial" w:eastAsia="Times New Roman" w:hAnsi="Arial" w:cs="Arial"/>
          <w:bCs/>
          <w:sz w:val="24"/>
          <w:szCs w:val="24"/>
          <w:lang w:eastAsia="pl-PL"/>
        </w:rPr>
        <w:t>.</w:t>
      </w:r>
    </w:p>
    <w:p w14:paraId="0463D8CE" w14:textId="7000DE19" w:rsidR="00DC675E" w:rsidRPr="0094722E" w:rsidRDefault="00DC675E" w:rsidP="0094722E">
      <w:pPr>
        <w:pStyle w:val="Standard"/>
        <w:numPr>
          <w:ilvl w:val="0"/>
          <w:numId w:val="21"/>
        </w:numPr>
        <w:spacing w:before="240" w:after="240" w:line="360" w:lineRule="auto"/>
        <w:ind w:left="567" w:hanging="567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696584">
        <w:rPr>
          <w:rFonts w:ascii="Arial" w:hAnsi="Arial" w:cs="Arial"/>
          <w:sz w:val="24"/>
          <w:szCs w:val="24"/>
        </w:rPr>
        <w:t>Umowę sporządzono w dwóch jednobrzmiących egzemplarzach, (1 egzemplarz Z</w:t>
      </w:r>
      <w:r w:rsidR="00B44C1A">
        <w:rPr>
          <w:rFonts w:ascii="Arial" w:hAnsi="Arial" w:cs="Arial"/>
          <w:sz w:val="24"/>
          <w:szCs w:val="24"/>
        </w:rPr>
        <w:t>amawiający</w:t>
      </w:r>
      <w:r w:rsidRPr="00696584">
        <w:rPr>
          <w:rFonts w:ascii="Arial" w:hAnsi="Arial" w:cs="Arial"/>
          <w:sz w:val="24"/>
          <w:szCs w:val="24"/>
        </w:rPr>
        <w:t xml:space="preserve">, 1 egzemplarz </w:t>
      </w:r>
      <w:r w:rsidR="00DC548A" w:rsidRPr="00696584">
        <w:rPr>
          <w:rFonts w:ascii="Arial" w:hAnsi="Arial" w:cs="Arial"/>
          <w:sz w:val="24"/>
          <w:szCs w:val="24"/>
        </w:rPr>
        <w:t>Wykonawca</w:t>
      </w:r>
      <w:r w:rsidRPr="00696584">
        <w:rPr>
          <w:rFonts w:ascii="Arial" w:hAnsi="Arial" w:cs="Arial"/>
          <w:sz w:val="24"/>
          <w:szCs w:val="24"/>
        </w:rPr>
        <w:t>).</w:t>
      </w:r>
    </w:p>
    <w:p w14:paraId="207F2E83" w14:textId="77777777" w:rsidR="00DC675E" w:rsidRPr="00CE5661" w:rsidRDefault="00DC675E" w:rsidP="00696584">
      <w:pPr>
        <w:pStyle w:val="Standard"/>
        <w:numPr>
          <w:ilvl w:val="0"/>
          <w:numId w:val="21"/>
        </w:numPr>
        <w:spacing w:before="240" w:after="240" w:line="360" w:lineRule="auto"/>
        <w:ind w:left="567" w:hanging="567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CE5661">
        <w:rPr>
          <w:rFonts w:ascii="Arial" w:hAnsi="Arial" w:cs="Arial"/>
          <w:sz w:val="24"/>
          <w:szCs w:val="24"/>
        </w:rPr>
        <w:t>Załączniki do umowy:</w:t>
      </w:r>
    </w:p>
    <w:p w14:paraId="4A281FD2" w14:textId="0C556351" w:rsidR="0022511A" w:rsidRPr="00CE5661" w:rsidRDefault="00DC675E" w:rsidP="0094722E">
      <w:pPr>
        <w:numPr>
          <w:ilvl w:val="0"/>
          <w:numId w:val="4"/>
        </w:numPr>
        <w:tabs>
          <w:tab w:val="clear" w:pos="0"/>
          <w:tab w:val="left" w:pos="200"/>
          <w:tab w:val="left" w:pos="1276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before="240" w:after="240" w:line="360" w:lineRule="auto"/>
        <w:ind w:left="1276" w:hanging="709"/>
        <w:rPr>
          <w:sz w:val="24"/>
          <w:szCs w:val="24"/>
        </w:rPr>
      </w:pPr>
      <w:r w:rsidRPr="00CE5661">
        <w:rPr>
          <w:rStyle w:val="Nagwek1Znak"/>
          <w:rFonts w:ascii="Arial" w:hAnsi="Arial" w:cs="Arial"/>
          <w:b w:val="0"/>
          <w:bCs w:val="0"/>
          <w:sz w:val="24"/>
          <w:szCs w:val="24"/>
        </w:rPr>
        <w:t>SZCZEGÓŁOWY OPIS PRZEDMIOTU ZAMÓWIENIA</w:t>
      </w:r>
      <w:r w:rsidRPr="00CE5661">
        <w:rPr>
          <w:sz w:val="24"/>
          <w:szCs w:val="24"/>
        </w:rPr>
        <w:t xml:space="preserve"> Załącznik nr </w:t>
      </w:r>
      <w:r w:rsidR="0061408E">
        <w:rPr>
          <w:sz w:val="24"/>
          <w:szCs w:val="24"/>
        </w:rPr>
        <w:t>8</w:t>
      </w:r>
      <w:r w:rsidR="00C76867" w:rsidRPr="00CE5661">
        <w:rPr>
          <w:sz w:val="24"/>
          <w:szCs w:val="24"/>
        </w:rPr>
        <w:t xml:space="preserve"> do </w:t>
      </w:r>
      <w:r w:rsidR="0061408E">
        <w:rPr>
          <w:sz w:val="24"/>
          <w:szCs w:val="24"/>
        </w:rPr>
        <w:t>ogłoszenia o zamówieniu</w:t>
      </w:r>
      <w:r w:rsidR="004E5E3C" w:rsidRPr="00CE5661">
        <w:rPr>
          <w:sz w:val="24"/>
          <w:szCs w:val="24"/>
        </w:rPr>
        <w:t xml:space="preserve"> – odpowiednio do części</w:t>
      </w:r>
    </w:p>
    <w:p w14:paraId="00599907" w14:textId="0C6C9EEA" w:rsidR="00DC675E" w:rsidRPr="00CE5661" w:rsidRDefault="00DC675E" w:rsidP="0094722E">
      <w:pPr>
        <w:numPr>
          <w:ilvl w:val="0"/>
          <w:numId w:val="4"/>
        </w:numPr>
        <w:tabs>
          <w:tab w:val="clear" w:pos="0"/>
          <w:tab w:val="left" w:pos="200"/>
          <w:tab w:val="left" w:pos="1276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before="240" w:after="240" w:line="360" w:lineRule="auto"/>
        <w:ind w:left="1276" w:hanging="709"/>
        <w:rPr>
          <w:sz w:val="24"/>
          <w:szCs w:val="24"/>
        </w:rPr>
      </w:pPr>
      <w:r w:rsidRPr="00CE5661">
        <w:rPr>
          <w:sz w:val="24"/>
          <w:szCs w:val="24"/>
        </w:rPr>
        <w:t>Oferta Wykonawcy</w:t>
      </w:r>
    </w:p>
    <w:p w14:paraId="08505DF0" w14:textId="125CC7E0" w:rsidR="00DC675E" w:rsidRPr="00CE5661" w:rsidRDefault="00DC675E" w:rsidP="0094722E">
      <w:pPr>
        <w:numPr>
          <w:ilvl w:val="0"/>
          <w:numId w:val="4"/>
        </w:numPr>
        <w:tabs>
          <w:tab w:val="clear" w:pos="0"/>
          <w:tab w:val="left" w:pos="200"/>
          <w:tab w:val="left" w:pos="1276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before="240" w:after="240" w:line="360" w:lineRule="auto"/>
        <w:ind w:left="1276" w:hanging="709"/>
        <w:rPr>
          <w:sz w:val="24"/>
          <w:szCs w:val="24"/>
        </w:rPr>
      </w:pPr>
      <w:r w:rsidRPr="00CE5661">
        <w:rPr>
          <w:sz w:val="24"/>
          <w:szCs w:val="24"/>
        </w:rPr>
        <w:t>Miesięczny PROTOKÓŁ WYKONANIA Usługi – wzór</w:t>
      </w:r>
    </w:p>
    <w:p w14:paraId="20F74B38" w14:textId="24A732E1" w:rsidR="00580A1C" w:rsidRPr="00CE5661" w:rsidRDefault="00580A1C" w:rsidP="0094722E">
      <w:pPr>
        <w:numPr>
          <w:ilvl w:val="0"/>
          <w:numId w:val="4"/>
        </w:numPr>
        <w:tabs>
          <w:tab w:val="clear" w:pos="0"/>
          <w:tab w:val="left" w:pos="200"/>
          <w:tab w:val="left" w:pos="1276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before="240" w:after="240" w:line="360" w:lineRule="auto"/>
        <w:ind w:left="1276" w:hanging="709"/>
        <w:rPr>
          <w:sz w:val="24"/>
          <w:szCs w:val="24"/>
        </w:rPr>
      </w:pPr>
      <w:r w:rsidRPr="00CE5661">
        <w:rPr>
          <w:sz w:val="24"/>
          <w:szCs w:val="24"/>
        </w:rPr>
        <w:t xml:space="preserve">Wykaz osób </w:t>
      </w:r>
      <w:r w:rsidR="00C76867" w:rsidRPr="00CE5661">
        <w:rPr>
          <w:sz w:val="24"/>
          <w:szCs w:val="24"/>
        </w:rPr>
        <w:t>realizujących Zamówienie</w:t>
      </w:r>
      <w:r w:rsidR="006D3062" w:rsidRPr="00CE5661">
        <w:rPr>
          <w:sz w:val="24"/>
          <w:szCs w:val="24"/>
        </w:rPr>
        <w:t xml:space="preserve"> (załącznik nr 4 do </w:t>
      </w:r>
      <w:r w:rsidR="0061408E">
        <w:rPr>
          <w:sz w:val="24"/>
          <w:szCs w:val="24"/>
        </w:rPr>
        <w:t>ogłoszenia o zamówieniu</w:t>
      </w:r>
      <w:r w:rsidR="006D3062" w:rsidRPr="00CE5661">
        <w:rPr>
          <w:sz w:val="24"/>
          <w:szCs w:val="24"/>
        </w:rPr>
        <w:t>)</w:t>
      </w:r>
    </w:p>
    <w:p w14:paraId="0CD7A093" w14:textId="3161C57B" w:rsidR="005765CB" w:rsidRPr="00CE5661" w:rsidRDefault="005765CB" w:rsidP="0094722E">
      <w:pPr>
        <w:numPr>
          <w:ilvl w:val="0"/>
          <w:numId w:val="4"/>
        </w:numPr>
        <w:tabs>
          <w:tab w:val="clear" w:pos="0"/>
          <w:tab w:val="left" w:pos="200"/>
          <w:tab w:val="left" w:pos="1276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before="240" w:after="240" w:line="360" w:lineRule="auto"/>
        <w:ind w:left="1276" w:hanging="709"/>
        <w:rPr>
          <w:sz w:val="24"/>
          <w:szCs w:val="24"/>
        </w:rPr>
      </w:pPr>
      <w:r w:rsidRPr="00CE5661">
        <w:rPr>
          <w:sz w:val="24"/>
          <w:szCs w:val="24"/>
        </w:rPr>
        <w:t>Wzór umowy powierzenia przetwarzania danych osobowych</w:t>
      </w:r>
    </w:p>
    <w:p w14:paraId="10B15321" w14:textId="618B8288" w:rsidR="004E5E3C" w:rsidRPr="00CE5661" w:rsidRDefault="004E5E3C" w:rsidP="0094722E">
      <w:pPr>
        <w:numPr>
          <w:ilvl w:val="0"/>
          <w:numId w:val="4"/>
        </w:numPr>
        <w:tabs>
          <w:tab w:val="clear" w:pos="0"/>
          <w:tab w:val="left" w:pos="200"/>
          <w:tab w:val="left" w:pos="1276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before="240" w:after="240" w:line="360" w:lineRule="auto"/>
        <w:ind w:left="1276" w:hanging="709"/>
        <w:rPr>
          <w:sz w:val="24"/>
          <w:szCs w:val="24"/>
        </w:rPr>
      </w:pPr>
      <w:r w:rsidRPr="00CE5661">
        <w:rPr>
          <w:sz w:val="24"/>
          <w:szCs w:val="24"/>
        </w:rPr>
        <w:t>CEIGD/KRS – jeśli dotyczy</w:t>
      </w:r>
    </w:p>
    <w:p w14:paraId="04F06E92" w14:textId="2A41D650" w:rsidR="005765CB" w:rsidRPr="00CE5661" w:rsidRDefault="005765CB" w:rsidP="0094722E">
      <w:pPr>
        <w:numPr>
          <w:ilvl w:val="0"/>
          <w:numId w:val="4"/>
        </w:numPr>
        <w:tabs>
          <w:tab w:val="clear" w:pos="0"/>
          <w:tab w:val="left" w:pos="200"/>
          <w:tab w:val="left" w:pos="1276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before="240" w:after="240" w:line="360" w:lineRule="auto"/>
        <w:ind w:left="1276" w:hanging="709"/>
        <w:rPr>
          <w:sz w:val="24"/>
          <w:szCs w:val="24"/>
        </w:rPr>
      </w:pPr>
      <w:r w:rsidRPr="00CE5661">
        <w:rPr>
          <w:sz w:val="24"/>
          <w:szCs w:val="24"/>
        </w:rPr>
        <w:t>Umowa konsorcjum – jeśli dotyczy</w:t>
      </w:r>
    </w:p>
    <w:p w14:paraId="1218FC97" w14:textId="597A0ED8" w:rsidR="005765CB" w:rsidRPr="00696584" w:rsidRDefault="005765CB" w:rsidP="005765CB">
      <w:pPr>
        <w:tabs>
          <w:tab w:val="left" w:pos="200"/>
          <w:tab w:val="left" w:pos="1276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before="240" w:after="240" w:line="360" w:lineRule="auto"/>
        <w:ind w:left="567"/>
        <w:rPr>
          <w:sz w:val="24"/>
          <w:szCs w:val="24"/>
        </w:rPr>
      </w:pPr>
      <w:r w:rsidRPr="00CE5661">
        <w:rPr>
          <w:sz w:val="24"/>
          <w:szCs w:val="24"/>
        </w:rPr>
        <w:t xml:space="preserve">Kolejność załączników może być inna niż powyżej w </w:t>
      </w:r>
      <w:r w:rsidR="00F1722E" w:rsidRPr="00CE5661">
        <w:rPr>
          <w:sz w:val="24"/>
          <w:szCs w:val="24"/>
        </w:rPr>
        <w:t>zależności od sytuacji Wykonawcy</w:t>
      </w:r>
    </w:p>
    <w:p w14:paraId="77D63AF9" w14:textId="4A4AECAE" w:rsidR="00A23A70" w:rsidRPr="00696584" w:rsidRDefault="00B44C1A" w:rsidP="00696584">
      <w:pPr>
        <w:tabs>
          <w:tab w:val="left" w:pos="20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before="240" w:after="240" w:line="360" w:lineRule="auto"/>
        <w:ind w:left="72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Zamawiający</w:t>
      </w:r>
      <w:r w:rsidR="00A23A70" w:rsidRPr="00696584">
        <w:rPr>
          <w:b/>
          <w:bCs/>
          <w:sz w:val="24"/>
          <w:szCs w:val="24"/>
        </w:rPr>
        <w:t xml:space="preserve">                                                                 Wykonawca</w:t>
      </w:r>
    </w:p>
    <w:bookmarkEnd w:id="0"/>
    <w:p w14:paraId="6572382B" w14:textId="163C0B3E" w:rsidR="003219C8" w:rsidRPr="001E2284" w:rsidRDefault="003219C8">
      <w:pPr>
        <w:suppressAutoHyphens w:val="0"/>
        <w:spacing w:line="240" w:lineRule="auto"/>
        <w:rPr>
          <w:rFonts w:eastAsia="Calibri"/>
          <w:i/>
          <w:iCs/>
          <w:sz w:val="24"/>
          <w:szCs w:val="24"/>
        </w:rPr>
      </w:pPr>
      <w:r>
        <w:rPr>
          <w:rFonts w:eastAsia="Calibri"/>
          <w:b/>
          <w:bCs/>
          <w:sz w:val="24"/>
          <w:szCs w:val="24"/>
        </w:rPr>
        <w:br w:type="page"/>
      </w:r>
    </w:p>
    <w:p w14:paraId="3DC05E70" w14:textId="25D9B93B" w:rsidR="007A79E3" w:rsidRPr="007A79E3" w:rsidRDefault="007E3248" w:rsidP="007A79E3">
      <w:pPr>
        <w:pStyle w:val="Nagwek2"/>
        <w:spacing w:before="240" w:after="240" w:line="360" w:lineRule="auto"/>
        <w:rPr>
          <w:rFonts w:ascii="Arial" w:eastAsia="Calibri" w:hAnsi="Arial" w:cs="Arial"/>
          <w:b/>
          <w:bCs/>
          <w:color w:val="auto"/>
          <w:sz w:val="24"/>
          <w:szCs w:val="24"/>
        </w:rPr>
      </w:pPr>
      <w:r w:rsidRPr="007E3248">
        <w:rPr>
          <w:rFonts w:ascii="Arial" w:eastAsia="Calibri" w:hAnsi="Arial" w:cs="Arial"/>
          <w:b/>
          <w:bCs/>
          <w:color w:val="auto"/>
          <w:sz w:val="24"/>
          <w:szCs w:val="24"/>
        </w:rPr>
        <w:lastRenderedPageBreak/>
        <w:t xml:space="preserve">Załącznik nr 3 do umowy – Miesięczny PROTOKÓŁ WYKONANIA Usługi </w:t>
      </w:r>
    </w:p>
    <w:p w14:paraId="661E26E6" w14:textId="77777777" w:rsidR="007A79E3" w:rsidRPr="00640B42" w:rsidRDefault="007A79E3" w:rsidP="007A79E3">
      <w:pPr>
        <w:spacing w:before="240" w:after="240" w:line="360" w:lineRule="auto"/>
        <w:rPr>
          <w:rFonts w:eastAsia="Calibri"/>
          <w:b/>
          <w:bCs/>
          <w:smallCaps/>
          <w:sz w:val="24"/>
          <w:szCs w:val="24"/>
        </w:rPr>
      </w:pPr>
      <w:r w:rsidRPr="00640B42">
        <w:rPr>
          <w:rFonts w:eastAsia="Calibri"/>
          <w:b/>
          <w:bCs/>
          <w:smallCaps/>
          <w:sz w:val="24"/>
          <w:szCs w:val="24"/>
        </w:rPr>
        <w:t>PROTOKÓŁ</w:t>
      </w:r>
      <w:r>
        <w:rPr>
          <w:rFonts w:eastAsia="Calibri"/>
          <w:b/>
          <w:bCs/>
          <w:smallCaps/>
          <w:sz w:val="24"/>
          <w:szCs w:val="24"/>
        </w:rPr>
        <w:t xml:space="preserve"> </w:t>
      </w:r>
      <w:r w:rsidRPr="00640B42">
        <w:rPr>
          <w:rFonts w:eastAsia="Calibri"/>
          <w:b/>
          <w:bCs/>
          <w:sz w:val="24"/>
          <w:szCs w:val="24"/>
        </w:rPr>
        <w:t>WYKONANIA USŁUGI</w:t>
      </w:r>
    </w:p>
    <w:p w14:paraId="2DC74229" w14:textId="77777777" w:rsidR="007A79E3" w:rsidRPr="00D41ED4" w:rsidRDefault="007A79E3" w:rsidP="007A79E3">
      <w:pPr>
        <w:suppressAutoHyphens w:val="0"/>
        <w:spacing w:after="100" w:afterAutospacing="1" w:line="360" w:lineRule="auto"/>
        <w:rPr>
          <w:rFonts w:eastAsia="Calibri"/>
          <w:b/>
          <w:bCs/>
          <w:sz w:val="24"/>
          <w:szCs w:val="24"/>
        </w:rPr>
      </w:pPr>
      <w:r w:rsidRPr="00640B42">
        <w:rPr>
          <w:rFonts w:eastAsia="Calibri"/>
          <w:sz w:val="24"/>
          <w:szCs w:val="24"/>
        </w:rPr>
        <w:t xml:space="preserve">Nazwa zamówienia: </w:t>
      </w:r>
      <w:r w:rsidRPr="00D41ED4">
        <w:rPr>
          <w:rFonts w:eastAsia="Calibri"/>
          <w:b/>
          <w:bCs/>
          <w:sz w:val="24"/>
          <w:szCs w:val="24"/>
        </w:rPr>
        <w:t>Wsparcie dzieci i młodzieży w powiecie prudnickim.</w:t>
      </w:r>
    </w:p>
    <w:p w14:paraId="5041FB5B" w14:textId="77777777" w:rsidR="007A79E3" w:rsidRPr="00640B42" w:rsidRDefault="007A79E3" w:rsidP="007A79E3">
      <w:pPr>
        <w:suppressAutoHyphens w:val="0"/>
        <w:spacing w:after="100" w:afterAutospacing="1" w:line="360" w:lineRule="auto"/>
        <w:jc w:val="both"/>
        <w:rPr>
          <w:rFonts w:eastAsia="Calibri"/>
          <w:sz w:val="24"/>
          <w:szCs w:val="24"/>
        </w:rPr>
      </w:pPr>
      <w:r w:rsidRPr="00D41ED4">
        <w:rPr>
          <w:rFonts w:eastAsia="Calibri"/>
          <w:sz w:val="24"/>
          <w:szCs w:val="24"/>
        </w:rPr>
        <w:t>Usługa …………………</w:t>
      </w:r>
      <w:r>
        <w:rPr>
          <w:rFonts w:eastAsia="Calibri"/>
          <w:sz w:val="24"/>
          <w:szCs w:val="24"/>
        </w:rPr>
        <w:t>……………………………………..…</w:t>
      </w:r>
      <w:r w:rsidRPr="00D41ED4">
        <w:rPr>
          <w:rFonts w:eastAsia="Calibri"/>
          <w:sz w:val="24"/>
          <w:szCs w:val="24"/>
        </w:rPr>
        <w:t xml:space="preserve"> (odpowiednio do części) dla osób …………..(liczba osób wskazana odpowiednio </w:t>
      </w:r>
      <w:r>
        <w:rPr>
          <w:rFonts w:eastAsia="Calibri"/>
          <w:sz w:val="24"/>
          <w:szCs w:val="24"/>
        </w:rPr>
        <w:t>d</w:t>
      </w:r>
      <w:r w:rsidRPr="00D41ED4">
        <w:rPr>
          <w:rFonts w:eastAsia="Calibri"/>
          <w:sz w:val="24"/>
          <w:szCs w:val="24"/>
        </w:rPr>
        <w:t xml:space="preserve">o części) mieszkających </w:t>
      </w:r>
      <w:r>
        <w:rPr>
          <w:rFonts w:eastAsia="Calibri"/>
          <w:sz w:val="24"/>
          <w:szCs w:val="24"/>
        </w:rPr>
        <w:br/>
      </w:r>
      <w:r w:rsidRPr="00D41ED4">
        <w:rPr>
          <w:rFonts w:eastAsia="Calibri"/>
          <w:sz w:val="24"/>
          <w:szCs w:val="24"/>
        </w:rPr>
        <w:t>w powiecie prudnickim (w tym …. kobiet i …mężczyzn)</w:t>
      </w:r>
      <w:r>
        <w:rPr>
          <w:rFonts w:eastAsia="Calibri"/>
          <w:sz w:val="24"/>
          <w:szCs w:val="24"/>
        </w:rPr>
        <w:t xml:space="preserve"> realizowana </w:t>
      </w:r>
      <w:r w:rsidRPr="007F5CA4">
        <w:rPr>
          <w:rFonts w:eastAsia="Calibri"/>
          <w:sz w:val="24"/>
          <w:szCs w:val="24"/>
        </w:rPr>
        <w:t xml:space="preserve">w ramach projektu partnerskiego </w:t>
      </w:r>
      <w:proofErr w:type="spellStart"/>
      <w:r w:rsidRPr="007F5CA4">
        <w:rPr>
          <w:rFonts w:eastAsia="Calibri"/>
          <w:sz w:val="24"/>
          <w:szCs w:val="24"/>
        </w:rPr>
        <w:t>pn</w:t>
      </w:r>
      <w:proofErr w:type="spellEnd"/>
      <w:r w:rsidRPr="007F5CA4">
        <w:rPr>
          <w:rFonts w:eastAsia="Calibri"/>
          <w:sz w:val="24"/>
          <w:szCs w:val="24"/>
        </w:rPr>
        <w:t>.:</w:t>
      </w:r>
      <w:r w:rsidRPr="00D41ED4">
        <w:rPr>
          <w:rFonts w:eastAsia="Calibri"/>
          <w:sz w:val="24"/>
          <w:szCs w:val="24"/>
        </w:rPr>
        <w:t>„Stabilne Wartości, Skuteczne Wsparcie - Profilaktyka i Interwencja Kryzysowa” współfinansowanego ze środków Europejskiego Funduszu Społecznego Plus w Ramach Funduszy Europejskich dla Opolskiego 2021-2027, Priorytet 6 Fundusze Europejskie wspierające włączenie społeczne w opolskim, działanie 6.8 Wsparcie integracji społecznej osób zagrożonych ubóstwem lub wykluczeniem społecznym, w tym osób najbardziej potrzebujących i dzieci</w:t>
      </w:r>
      <w:r>
        <w:rPr>
          <w:rFonts w:eastAsia="Calibri"/>
          <w:sz w:val="24"/>
          <w:szCs w:val="24"/>
        </w:rPr>
        <w:t>.</w:t>
      </w:r>
    </w:p>
    <w:p w14:paraId="0E54B172" w14:textId="77777777" w:rsidR="007A79E3" w:rsidRPr="00640B42" w:rsidRDefault="007A79E3" w:rsidP="007A79E3">
      <w:pPr>
        <w:suppressAutoHyphens w:val="0"/>
        <w:spacing w:line="360" w:lineRule="auto"/>
        <w:ind w:left="284"/>
        <w:rPr>
          <w:rFonts w:eastAsia="Calibri"/>
          <w:sz w:val="24"/>
          <w:szCs w:val="24"/>
        </w:rPr>
      </w:pPr>
      <w:r w:rsidRPr="00640B42">
        <w:rPr>
          <w:rFonts w:eastAsia="Calibri"/>
          <w:sz w:val="24"/>
          <w:szCs w:val="24"/>
        </w:rPr>
        <w:t>1.</w:t>
      </w:r>
      <w:r w:rsidRPr="00640B42">
        <w:rPr>
          <w:rFonts w:eastAsia="Calibri"/>
          <w:sz w:val="24"/>
          <w:szCs w:val="24"/>
        </w:rPr>
        <w:tab/>
        <w:t>Nazwa i numer zadania: …………………………………</w:t>
      </w:r>
      <w:r>
        <w:rPr>
          <w:rFonts w:eastAsia="Calibri"/>
          <w:sz w:val="24"/>
          <w:szCs w:val="24"/>
        </w:rPr>
        <w:t>………………………….</w:t>
      </w:r>
      <w:r w:rsidRPr="00640B42">
        <w:rPr>
          <w:rFonts w:eastAsia="Calibri"/>
          <w:sz w:val="24"/>
          <w:szCs w:val="24"/>
        </w:rPr>
        <w:t>.</w:t>
      </w:r>
    </w:p>
    <w:p w14:paraId="62281EA8" w14:textId="77777777" w:rsidR="007A79E3" w:rsidRPr="00640B42" w:rsidRDefault="007A79E3" w:rsidP="007A79E3">
      <w:pPr>
        <w:suppressAutoHyphens w:val="0"/>
        <w:spacing w:line="360" w:lineRule="auto"/>
        <w:ind w:left="284"/>
        <w:rPr>
          <w:rFonts w:eastAsia="Calibri"/>
          <w:sz w:val="24"/>
          <w:szCs w:val="24"/>
        </w:rPr>
      </w:pPr>
      <w:r w:rsidRPr="00640B42">
        <w:rPr>
          <w:rFonts w:eastAsia="Calibri"/>
          <w:sz w:val="24"/>
          <w:szCs w:val="24"/>
        </w:rPr>
        <w:t>2.</w:t>
      </w:r>
      <w:r w:rsidRPr="00640B42">
        <w:rPr>
          <w:rFonts w:eastAsia="Calibri"/>
          <w:sz w:val="24"/>
          <w:szCs w:val="24"/>
        </w:rPr>
        <w:tab/>
        <w:t>Zakres zadań wykonywanych na podstawie umowy nr …………………………</w:t>
      </w:r>
      <w:r>
        <w:rPr>
          <w:rFonts w:eastAsia="Calibri"/>
          <w:sz w:val="24"/>
          <w:szCs w:val="24"/>
        </w:rPr>
        <w:t>.</w:t>
      </w:r>
    </w:p>
    <w:p w14:paraId="382CEE5F" w14:textId="77777777" w:rsidR="007A79E3" w:rsidRPr="00640B42" w:rsidRDefault="007A79E3" w:rsidP="007A79E3">
      <w:pPr>
        <w:suppressAutoHyphens w:val="0"/>
        <w:spacing w:line="360" w:lineRule="auto"/>
        <w:ind w:left="284"/>
        <w:rPr>
          <w:rFonts w:eastAsia="Calibri"/>
          <w:sz w:val="24"/>
          <w:szCs w:val="24"/>
        </w:rPr>
      </w:pPr>
      <w:r w:rsidRPr="00640B42">
        <w:rPr>
          <w:rFonts w:eastAsia="Calibri"/>
          <w:sz w:val="24"/>
          <w:szCs w:val="24"/>
        </w:rPr>
        <w:t>3.</w:t>
      </w:r>
      <w:r w:rsidRPr="00640B42">
        <w:rPr>
          <w:rFonts w:eastAsia="Calibri"/>
          <w:sz w:val="24"/>
          <w:szCs w:val="24"/>
        </w:rPr>
        <w:tab/>
        <w:t>Termin realizacji zadań (miesiąc): ……………………</w:t>
      </w:r>
      <w:r>
        <w:rPr>
          <w:rFonts w:eastAsia="Calibri"/>
          <w:sz w:val="24"/>
          <w:szCs w:val="24"/>
        </w:rPr>
        <w:t>…</w:t>
      </w:r>
      <w:r w:rsidRPr="00640B42">
        <w:rPr>
          <w:rFonts w:eastAsia="Calibri"/>
          <w:sz w:val="24"/>
          <w:szCs w:val="24"/>
        </w:rPr>
        <w:t>…… r</w:t>
      </w:r>
      <w:r>
        <w:rPr>
          <w:rFonts w:eastAsia="Calibri"/>
          <w:sz w:val="24"/>
          <w:szCs w:val="24"/>
        </w:rPr>
        <w:t>.</w:t>
      </w:r>
    </w:p>
    <w:p w14:paraId="2EC17619" w14:textId="77777777" w:rsidR="007A79E3" w:rsidRPr="00640B42" w:rsidRDefault="007A79E3" w:rsidP="007A79E3">
      <w:pPr>
        <w:suppressAutoHyphens w:val="0"/>
        <w:spacing w:line="360" w:lineRule="auto"/>
        <w:ind w:left="284"/>
        <w:rPr>
          <w:rFonts w:eastAsia="Calibri"/>
          <w:sz w:val="24"/>
          <w:szCs w:val="24"/>
        </w:rPr>
      </w:pPr>
      <w:r w:rsidRPr="00640B42">
        <w:rPr>
          <w:rFonts w:eastAsia="Calibri"/>
          <w:sz w:val="24"/>
          <w:szCs w:val="24"/>
        </w:rPr>
        <w:t>4.</w:t>
      </w:r>
      <w:r w:rsidRPr="00640B42">
        <w:rPr>
          <w:rFonts w:eastAsia="Calibri"/>
          <w:sz w:val="24"/>
          <w:szCs w:val="24"/>
        </w:rPr>
        <w:tab/>
        <w:t>Łączny koszt usług w danym miesiącu:     ……………………….zł</w:t>
      </w:r>
    </w:p>
    <w:p w14:paraId="4EDC70C7" w14:textId="77777777" w:rsidR="007A79E3" w:rsidRPr="00640B42" w:rsidRDefault="007A79E3" w:rsidP="007A79E3">
      <w:pPr>
        <w:suppressAutoHyphens w:val="0"/>
        <w:spacing w:line="360" w:lineRule="auto"/>
        <w:ind w:left="284"/>
        <w:rPr>
          <w:rFonts w:eastAsia="Calibri"/>
          <w:sz w:val="24"/>
          <w:szCs w:val="24"/>
        </w:rPr>
      </w:pPr>
      <w:r w:rsidRPr="00640B42">
        <w:rPr>
          <w:rFonts w:eastAsia="Calibri"/>
          <w:sz w:val="24"/>
          <w:szCs w:val="24"/>
        </w:rPr>
        <w:t>5.</w:t>
      </w:r>
      <w:r w:rsidRPr="00640B42">
        <w:rPr>
          <w:rFonts w:eastAsia="Calibri"/>
          <w:sz w:val="24"/>
          <w:szCs w:val="24"/>
        </w:rPr>
        <w:tab/>
        <w:t>Ustalenia:</w:t>
      </w:r>
    </w:p>
    <w:p w14:paraId="79DF5802" w14:textId="77777777" w:rsidR="007A79E3" w:rsidRPr="00640B42" w:rsidRDefault="007A79E3" w:rsidP="007A79E3">
      <w:pPr>
        <w:suppressAutoHyphens w:val="0"/>
        <w:spacing w:line="360" w:lineRule="auto"/>
        <w:ind w:left="426"/>
        <w:rPr>
          <w:rFonts w:eastAsia="Calibri"/>
          <w:sz w:val="24"/>
          <w:szCs w:val="24"/>
        </w:rPr>
      </w:pPr>
      <w:r w:rsidRPr="00640B42">
        <w:rPr>
          <w:rFonts w:eastAsia="Calibri"/>
          <w:sz w:val="24"/>
          <w:szCs w:val="24"/>
        </w:rPr>
        <w:t>1)</w:t>
      </w:r>
      <w:r w:rsidRPr="00640B42">
        <w:rPr>
          <w:rFonts w:eastAsia="Calibri"/>
          <w:sz w:val="24"/>
          <w:szCs w:val="24"/>
        </w:rPr>
        <w:tab/>
        <w:t>zadania zostały/nie zostały* wykonana zgodnie z umową,</w:t>
      </w:r>
    </w:p>
    <w:p w14:paraId="08403D24" w14:textId="77777777" w:rsidR="007A79E3" w:rsidRPr="00640B42" w:rsidRDefault="007A79E3" w:rsidP="007A79E3">
      <w:pPr>
        <w:suppressAutoHyphens w:val="0"/>
        <w:spacing w:line="360" w:lineRule="auto"/>
        <w:ind w:left="426"/>
        <w:rPr>
          <w:rFonts w:eastAsia="Calibri"/>
          <w:sz w:val="24"/>
          <w:szCs w:val="24"/>
        </w:rPr>
      </w:pPr>
      <w:r w:rsidRPr="00640B42">
        <w:rPr>
          <w:rFonts w:eastAsia="Calibri"/>
          <w:sz w:val="24"/>
          <w:szCs w:val="24"/>
        </w:rPr>
        <w:t>2)</w:t>
      </w:r>
      <w:r w:rsidRPr="00640B42">
        <w:rPr>
          <w:rFonts w:eastAsia="Calibri"/>
          <w:sz w:val="24"/>
          <w:szCs w:val="24"/>
        </w:rPr>
        <w:tab/>
        <w:t>wnioskuję o rozliczenie/nie rozliczenie finansowe zadania;</w:t>
      </w:r>
    </w:p>
    <w:p w14:paraId="23763DA9" w14:textId="77777777" w:rsidR="007A79E3" w:rsidRPr="00640B42" w:rsidRDefault="007A79E3" w:rsidP="007A79E3">
      <w:pPr>
        <w:suppressAutoHyphens w:val="0"/>
        <w:spacing w:line="360" w:lineRule="auto"/>
        <w:ind w:left="284"/>
        <w:rPr>
          <w:rFonts w:eastAsia="Calibri"/>
          <w:sz w:val="24"/>
          <w:szCs w:val="24"/>
        </w:rPr>
      </w:pPr>
      <w:r w:rsidRPr="00640B42">
        <w:rPr>
          <w:rFonts w:eastAsia="Calibri"/>
          <w:sz w:val="24"/>
          <w:szCs w:val="24"/>
        </w:rPr>
        <w:t>6.</w:t>
      </w:r>
      <w:r w:rsidRPr="00640B42">
        <w:rPr>
          <w:rFonts w:eastAsia="Calibri"/>
          <w:sz w:val="24"/>
          <w:szCs w:val="24"/>
        </w:rPr>
        <w:tab/>
        <w:t>Na tym protokół zakończono i podpisano;</w:t>
      </w:r>
    </w:p>
    <w:p w14:paraId="0A283CFD" w14:textId="77777777" w:rsidR="007A79E3" w:rsidRPr="00640B42" w:rsidRDefault="007A79E3" w:rsidP="007A79E3">
      <w:pPr>
        <w:suppressAutoHyphens w:val="0"/>
        <w:spacing w:line="360" w:lineRule="auto"/>
        <w:ind w:left="284"/>
        <w:rPr>
          <w:rFonts w:eastAsia="Calibri"/>
          <w:sz w:val="24"/>
          <w:szCs w:val="24"/>
        </w:rPr>
      </w:pPr>
      <w:r w:rsidRPr="00640B42">
        <w:rPr>
          <w:rFonts w:eastAsia="Calibri"/>
          <w:sz w:val="24"/>
          <w:szCs w:val="24"/>
        </w:rPr>
        <w:t>7.</w:t>
      </w:r>
      <w:r w:rsidRPr="00640B42">
        <w:rPr>
          <w:rFonts w:eastAsia="Calibri"/>
          <w:sz w:val="24"/>
          <w:szCs w:val="24"/>
        </w:rPr>
        <w:tab/>
        <w:t>Protokół podpisano w dwóch jednobrzmiących egzemplarzach</w:t>
      </w:r>
      <w:r>
        <w:rPr>
          <w:rFonts w:eastAsia="Calibri"/>
          <w:sz w:val="24"/>
          <w:szCs w:val="24"/>
        </w:rPr>
        <w:t>.</w:t>
      </w:r>
    </w:p>
    <w:p w14:paraId="44B8590D" w14:textId="77777777" w:rsidR="007A79E3" w:rsidRPr="00640B42" w:rsidRDefault="007A79E3" w:rsidP="007A79E3">
      <w:pPr>
        <w:suppressAutoHyphens w:val="0"/>
        <w:spacing w:line="360" w:lineRule="auto"/>
        <w:ind w:left="284"/>
        <w:rPr>
          <w:rFonts w:eastAsia="Calibri"/>
          <w:sz w:val="24"/>
          <w:szCs w:val="24"/>
        </w:rPr>
      </w:pPr>
      <w:r w:rsidRPr="00640B42">
        <w:rPr>
          <w:rFonts w:eastAsia="Calibri"/>
          <w:sz w:val="24"/>
          <w:szCs w:val="24"/>
        </w:rPr>
        <w:t>8.</w:t>
      </w:r>
      <w:r w:rsidRPr="00640B42">
        <w:rPr>
          <w:rFonts w:eastAsia="Calibri"/>
          <w:sz w:val="24"/>
          <w:szCs w:val="24"/>
        </w:rPr>
        <w:tab/>
        <w:t xml:space="preserve">Załączniki: </w:t>
      </w:r>
    </w:p>
    <w:p w14:paraId="6F3D28D4" w14:textId="77777777" w:rsidR="007A79E3" w:rsidRPr="00640B42" w:rsidRDefault="007A79E3" w:rsidP="007A79E3">
      <w:pPr>
        <w:suppressAutoHyphens w:val="0"/>
        <w:spacing w:line="360" w:lineRule="auto"/>
        <w:ind w:left="426"/>
        <w:rPr>
          <w:rFonts w:eastAsia="Calibri"/>
          <w:sz w:val="24"/>
          <w:szCs w:val="24"/>
        </w:rPr>
      </w:pPr>
      <w:r w:rsidRPr="00640B42">
        <w:rPr>
          <w:rFonts w:eastAsia="Calibri"/>
          <w:sz w:val="24"/>
          <w:szCs w:val="24"/>
        </w:rPr>
        <w:t>1)</w:t>
      </w:r>
      <w:r w:rsidRPr="00640B42">
        <w:rPr>
          <w:rFonts w:eastAsia="Calibri"/>
          <w:sz w:val="24"/>
          <w:szCs w:val="24"/>
        </w:rPr>
        <w:tab/>
        <w:t>miesięczna ewidencja ilości wykonanych usług</w:t>
      </w:r>
      <w:r>
        <w:rPr>
          <w:rFonts w:eastAsia="Calibri"/>
          <w:sz w:val="24"/>
          <w:szCs w:val="24"/>
        </w:rPr>
        <w:t>.</w:t>
      </w:r>
    </w:p>
    <w:p w14:paraId="18543671" w14:textId="77777777" w:rsidR="007A79E3" w:rsidRPr="00640B42" w:rsidRDefault="007A79E3" w:rsidP="007A79E3">
      <w:pPr>
        <w:suppressAutoHyphens w:val="0"/>
        <w:spacing w:line="360" w:lineRule="auto"/>
        <w:rPr>
          <w:rFonts w:eastAsia="Calibri"/>
          <w:sz w:val="24"/>
          <w:szCs w:val="24"/>
        </w:rPr>
      </w:pPr>
    </w:p>
    <w:p w14:paraId="71B95667" w14:textId="7B0D944F" w:rsidR="007A79E3" w:rsidRPr="00640B42" w:rsidRDefault="007A79E3" w:rsidP="007A79E3">
      <w:pPr>
        <w:suppressAutoHyphens w:val="0"/>
        <w:spacing w:after="100" w:afterAutospacing="1" w:line="360" w:lineRule="auto"/>
        <w:rPr>
          <w:rFonts w:eastAsia="Calibri"/>
          <w:sz w:val="24"/>
          <w:szCs w:val="24"/>
        </w:rPr>
      </w:pPr>
      <w:r w:rsidRPr="00640B42">
        <w:rPr>
          <w:rFonts w:eastAsia="Calibri"/>
          <w:sz w:val="24"/>
          <w:szCs w:val="24"/>
        </w:rPr>
        <w:t>Z</w:t>
      </w:r>
      <w:r w:rsidR="00B44C1A">
        <w:rPr>
          <w:rFonts w:eastAsia="Calibri"/>
          <w:sz w:val="24"/>
          <w:szCs w:val="24"/>
        </w:rPr>
        <w:t>amawiający</w:t>
      </w:r>
      <w:r w:rsidRPr="00640B42">
        <w:rPr>
          <w:rFonts w:eastAsia="Calibri"/>
          <w:sz w:val="24"/>
          <w:szCs w:val="24"/>
        </w:rPr>
        <w:t xml:space="preserve"> ……………………</w:t>
      </w:r>
      <w:r>
        <w:rPr>
          <w:rFonts w:eastAsia="Calibri"/>
          <w:sz w:val="24"/>
          <w:szCs w:val="24"/>
        </w:rPr>
        <w:t>…..</w:t>
      </w:r>
      <w:r w:rsidRPr="00640B42">
        <w:rPr>
          <w:rFonts w:eastAsia="Calibri"/>
          <w:sz w:val="24"/>
          <w:szCs w:val="24"/>
        </w:rPr>
        <w:tab/>
      </w:r>
      <w:r w:rsidRPr="00640B42">
        <w:rPr>
          <w:rFonts w:eastAsia="Calibri"/>
          <w:sz w:val="24"/>
          <w:szCs w:val="24"/>
        </w:rPr>
        <w:tab/>
      </w:r>
      <w:r w:rsidR="00B44C1A">
        <w:rPr>
          <w:rFonts w:eastAsia="Calibri"/>
          <w:sz w:val="24"/>
          <w:szCs w:val="24"/>
        </w:rPr>
        <w:t>Wykonawca</w:t>
      </w:r>
      <w:r w:rsidRPr="00640B42">
        <w:rPr>
          <w:rFonts w:eastAsia="Calibri"/>
          <w:sz w:val="24"/>
          <w:szCs w:val="24"/>
        </w:rPr>
        <w:t>……………………</w:t>
      </w:r>
      <w:r>
        <w:rPr>
          <w:rFonts w:eastAsia="Calibri"/>
          <w:sz w:val="24"/>
          <w:szCs w:val="24"/>
        </w:rPr>
        <w:t>…….</w:t>
      </w:r>
    </w:p>
    <w:p w14:paraId="335DFA47" w14:textId="2694FF4D" w:rsidR="00E2308A" w:rsidRPr="007A79E3" w:rsidRDefault="007A79E3" w:rsidP="007A79E3">
      <w:pPr>
        <w:suppressAutoHyphens w:val="0"/>
        <w:spacing w:after="100" w:afterAutospacing="1" w:line="360" w:lineRule="auto"/>
        <w:rPr>
          <w:rFonts w:eastAsia="Calibri"/>
          <w:sz w:val="24"/>
          <w:szCs w:val="24"/>
        </w:rPr>
      </w:pPr>
      <w:r w:rsidRPr="00640B42">
        <w:rPr>
          <w:rFonts w:eastAsia="Calibri"/>
          <w:sz w:val="24"/>
          <w:szCs w:val="24"/>
        </w:rPr>
        <w:t>Data………………………………….</w:t>
      </w:r>
    </w:p>
    <w:p w14:paraId="5F607DBF" w14:textId="3424391F" w:rsidR="00454B48" w:rsidRPr="001E2284" w:rsidRDefault="00454B48">
      <w:pPr>
        <w:suppressAutoHyphens w:val="0"/>
        <w:spacing w:line="240" w:lineRule="auto"/>
        <w:rPr>
          <w:rFonts w:eastAsiaTheme="majorEastAsia"/>
          <w:b/>
          <w:bCs/>
          <w:sz w:val="24"/>
          <w:szCs w:val="24"/>
        </w:rPr>
      </w:pPr>
      <w:r>
        <w:rPr>
          <w:rFonts w:eastAsia="Calibri"/>
          <w:b/>
          <w:bCs/>
          <w:sz w:val="24"/>
          <w:szCs w:val="24"/>
        </w:rPr>
        <w:br w:type="page"/>
      </w:r>
    </w:p>
    <w:p w14:paraId="46FC0CFB" w14:textId="6F562856" w:rsidR="007E3248" w:rsidRDefault="007E3248" w:rsidP="007E3248">
      <w:pPr>
        <w:pStyle w:val="Nagwek2"/>
        <w:spacing w:before="240" w:after="240" w:line="360" w:lineRule="auto"/>
        <w:rPr>
          <w:rFonts w:ascii="Arial" w:eastAsia="Calibri" w:hAnsi="Arial" w:cs="Arial"/>
          <w:b/>
          <w:bCs/>
          <w:color w:val="auto"/>
          <w:sz w:val="24"/>
          <w:szCs w:val="24"/>
        </w:rPr>
      </w:pPr>
      <w:r w:rsidRPr="007E3248">
        <w:rPr>
          <w:rFonts w:ascii="Arial" w:eastAsia="Calibri" w:hAnsi="Arial" w:cs="Arial"/>
          <w:b/>
          <w:bCs/>
          <w:color w:val="auto"/>
          <w:sz w:val="24"/>
          <w:szCs w:val="24"/>
        </w:rPr>
        <w:lastRenderedPageBreak/>
        <w:t xml:space="preserve">Załącznik nr </w:t>
      </w:r>
      <w:r w:rsidR="0093228D">
        <w:rPr>
          <w:rFonts w:ascii="Arial" w:eastAsia="Calibri" w:hAnsi="Arial" w:cs="Arial"/>
          <w:b/>
          <w:bCs/>
          <w:color w:val="auto"/>
          <w:sz w:val="24"/>
          <w:szCs w:val="24"/>
        </w:rPr>
        <w:t>5</w:t>
      </w:r>
      <w:r w:rsidRPr="007E3248">
        <w:rPr>
          <w:rFonts w:ascii="Arial" w:eastAsia="Calibri" w:hAnsi="Arial" w:cs="Arial"/>
          <w:b/>
          <w:bCs/>
          <w:color w:val="auto"/>
          <w:sz w:val="24"/>
          <w:szCs w:val="24"/>
        </w:rPr>
        <w:t xml:space="preserve"> do umowy – </w:t>
      </w:r>
      <w:r>
        <w:rPr>
          <w:rFonts w:ascii="Arial" w:eastAsia="Calibri" w:hAnsi="Arial" w:cs="Arial"/>
          <w:b/>
          <w:bCs/>
          <w:color w:val="auto"/>
          <w:sz w:val="24"/>
          <w:szCs w:val="24"/>
        </w:rPr>
        <w:t>Umowa powierzenia przetwarzania danych osobowych</w:t>
      </w:r>
    </w:p>
    <w:p w14:paraId="4389F510" w14:textId="50CBB549" w:rsidR="00454B48" w:rsidRPr="00454B48" w:rsidRDefault="00454B48" w:rsidP="00454B48">
      <w:pPr>
        <w:spacing w:before="240" w:after="240" w:line="360" w:lineRule="auto"/>
        <w:rPr>
          <w:b/>
          <w:bCs/>
          <w:sz w:val="24"/>
          <w:szCs w:val="24"/>
        </w:rPr>
      </w:pPr>
      <w:r w:rsidRPr="00454B48">
        <w:rPr>
          <w:b/>
          <w:bCs/>
          <w:sz w:val="24"/>
          <w:szCs w:val="24"/>
        </w:rPr>
        <w:t xml:space="preserve">UMOWA Nr </w:t>
      </w:r>
      <w:r>
        <w:rPr>
          <w:b/>
          <w:bCs/>
          <w:sz w:val="24"/>
          <w:szCs w:val="24"/>
        </w:rPr>
        <w:t>........................</w:t>
      </w:r>
    </w:p>
    <w:p w14:paraId="1E8B5183" w14:textId="7A93975A" w:rsidR="00454B48" w:rsidRPr="00454B48" w:rsidRDefault="00454B48" w:rsidP="00454B48">
      <w:pPr>
        <w:spacing w:before="240" w:after="240" w:line="360" w:lineRule="auto"/>
        <w:rPr>
          <w:sz w:val="24"/>
          <w:szCs w:val="24"/>
        </w:rPr>
      </w:pPr>
      <w:r w:rsidRPr="00454B48">
        <w:rPr>
          <w:rFonts w:eastAsia="Calibri"/>
          <w:b/>
          <w:sz w:val="24"/>
          <w:szCs w:val="24"/>
        </w:rPr>
        <w:t xml:space="preserve">Część nr </w:t>
      </w:r>
      <w:r>
        <w:rPr>
          <w:rFonts w:eastAsia="Calibri"/>
          <w:b/>
          <w:sz w:val="24"/>
          <w:szCs w:val="24"/>
        </w:rPr>
        <w:t>...........</w:t>
      </w:r>
      <w:r w:rsidRPr="00454B48">
        <w:rPr>
          <w:rFonts w:eastAsia="Calibri"/>
          <w:b/>
          <w:sz w:val="24"/>
          <w:szCs w:val="24"/>
        </w:rPr>
        <w:t xml:space="preserve">: </w:t>
      </w:r>
      <w:r>
        <w:rPr>
          <w:rFonts w:eastAsia="Calibri"/>
          <w:b/>
          <w:sz w:val="24"/>
          <w:szCs w:val="24"/>
        </w:rPr>
        <w:t>....................................</w:t>
      </w:r>
      <w:r w:rsidRPr="00454B48">
        <w:rPr>
          <w:rFonts w:eastAsia="Calibri"/>
          <w:b/>
          <w:sz w:val="24"/>
          <w:szCs w:val="24"/>
        </w:rPr>
        <w:t xml:space="preserve"> </w:t>
      </w:r>
      <w:r w:rsidRPr="00454B48">
        <w:rPr>
          <w:rFonts w:eastAsia="Calibri"/>
          <w:b/>
          <w:bCs/>
          <w:sz w:val="24"/>
          <w:szCs w:val="24"/>
        </w:rPr>
        <w:t xml:space="preserve"> </w:t>
      </w:r>
      <w:r w:rsidRPr="00454B48">
        <w:rPr>
          <w:rFonts w:eastAsia="Calibri"/>
          <w:b/>
          <w:bCs/>
          <w:sz w:val="24"/>
          <w:szCs w:val="24"/>
        </w:rPr>
        <w:br/>
      </w:r>
      <w:r w:rsidRPr="00454B48">
        <w:rPr>
          <w:sz w:val="24"/>
          <w:szCs w:val="24"/>
        </w:rPr>
        <w:t>zawarta w dniu</w:t>
      </w:r>
      <w:r w:rsidRPr="00454B48">
        <w:rPr>
          <w:i/>
          <w:sz w:val="24"/>
          <w:szCs w:val="24"/>
        </w:rPr>
        <w:t xml:space="preserve"> </w:t>
      </w:r>
      <w:r w:rsidRPr="00454B48">
        <w:rPr>
          <w:b/>
          <w:sz w:val="24"/>
          <w:szCs w:val="24"/>
        </w:rPr>
        <w:t>…………………………..</w:t>
      </w:r>
      <w:r w:rsidRPr="00454B48">
        <w:rPr>
          <w:i/>
          <w:sz w:val="24"/>
          <w:szCs w:val="24"/>
        </w:rPr>
        <w:t xml:space="preserve"> </w:t>
      </w:r>
      <w:r w:rsidRPr="00454B48">
        <w:rPr>
          <w:sz w:val="24"/>
          <w:szCs w:val="24"/>
        </w:rPr>
        <w:t xml:space="preserve">w </w:t>
      </w:r>
      <w:r>
        <w:rPr>
          <w:sz w:val="24"/>
          <w:szCs w:val="24"/>
        </w:rPr>
        <w:t>....................</w:t>
      </w:r>
      <w:r w:rsidRPr="00454B48">
        <w:rPr>
          <w:sz w:val="24"/>
          <w:szCs w:val="24"/>
        </w:rPr>
        <w:t xml:space="preserve"> pomiędzy:</w:t>
      </w:r>
    </w:p>
    <w:p w14:paraId="3D1F747C" w14:textId="030F9994" w:rsidR="00454B48" w:rsidRPr="00454B48" w:rsidRDefault="004C2284" w:rsidP="00454B48">
      <w:pPr>
        <w:spacing w:before="240" w:after="240" w:line="360" w:lineRule="auto"/>
        <w:rPr>
          <w:sz w:val="24"/>
          <w:szCs w:val="24"/>
        </w:rPr>
      </w:pPr>
      <w:r w:rsidRPr="004C2284">
        <w:rPr>
          <w:b/>
          <w:sz w:val="24"/>
          <w:szCs w:val="24"/>
        </w:rPr>
        <w:t xml:space="preserve">Powiat Prudnicki - Powiatowe Centrum Pomocy Rodzinie w Prudniku, 48-200 Prudnik, ul. Kościuszki 55a, REGON 531422804, NIP: 755-16-69-932 </w:t>
      </w:r>
      <w:r>
        <w:rPr>
          <w:b/>
          <w:sz w:val="24"/>
          <w:szCs w:val="24"/>
        </w:rPr>
        <w:br/>
      </w:r>
      <w:r w:rsidRPr="004C2284">
        <w:rPr>
          <w:b/>
          <w:sz w:val="24"/>
          <w:szCs w:val="24"/>
        </w:rPr>
        <w:t>reprezentowane przez Zastępcę Dyrektora – Grażynę Hołdę</w:t>
      </w:r>
      <w:r>
        <w:rPr>
          <w:b/>
          <w:sz w:val="24"/>
          <w:szCs w:val="24"/>
        </w:rPr>
        <w:br/>
      </w:r>
      <w:r w:rsidR="00454B48" w:rsidRPr="00454B48">
        <w:rPr>
          <w:sz w:val="24"/>
          <w:szCs w:val="24"/>
        </w:rPr>
        <w:t>zwanym dalej „Powierzający”,</w:t>
      </w:r>
    </w:p>
    <w:p w14:paraId="7AC4920F" w14:textId="77777777" w:rsidR="00454B48" w:rsidRPr="00454B48" w:rsidRDefault="00454B48" w:rsidP="00454B48">
      <w:pPr>
        <w:spacing w:before="240" w:after="240" w:line="360" w:lineRule="auto"/>
        <w:rPr>
          <w:sz w:val="24"/>
          <w:szCs w:val="24"/>
        </w:rPr>
      </w:pPr>
      <w:r w:rsidRPr="00454B48">
        <w:rPr>
          <w:sz w:val="24"/>
          <w:szCs w:val="24"/>
        </w:rPr>
        <w:t>a</w:t>
      </w:r>
    </w:p>
    <w:p w14:paraId="6224418F" w14:textId="77777777" w:rsidR="00454B48" w:rsidRPr="00454B48" w:rsidRDefault="00454B48" w:rsidP="00454B48">
      <w:pPr>
        <w:spacing w:before="240" w:after="240" w:line="360" w:lineRule="auto"/>
        <w:rPr>
          <w:b/>
          <w:bCs/>
          <w:sz w:val="24"/>
          <w:szCs w:val="24"/>
        </w:rPr>
      </w:pPr>
      <w:r w:rsidRPr="00454B48">
        <w:rPr>
          <w:b/>
          <w:bCs/>
          <w:sz w:val="24"/>
          <w:szCs w:val="24"/>
        </w:rPr>
        <w:t>Wykonawcą: ………………………………………………………</w:t>
      </w:r>
    </w:p>
    <w:p w14:paraId="23F3EB62" w14:textId="77777777" w:rsidR="00454B48" w:rsidRPr="00454B48" w:rsidRDefault="00454B48" w:rsidP="00454B48">
      <w:pPr>
        <w:spacing w:before="240" w:after="240" w:line="360" w:lineRule="auto"/>
        <w:rPr>
          <w:sz w:val="24"/>
          <w:szCs w:val="24"/>
        </w:rPr>
      </w:pPr>
      <w:r w:rsidRPr="00454B48">
        <w:rPr>
          <w:sz w:val="24"/>
          <w:szCs w:val="24"/>
        </w:rPr>
        <w:t xml:space="preserve">zwaną dalej “Przyjmujący”. </w:t>
      </w:r>
    </w:p>
    <w:p w14:paraId="5F99DFAC" w14:textId="77777777" w:rsidR="00454B48" w:rsidRPr="00454B48" w:rsidRDefault="00454B48" w:rsidP="00454B48">
      <w:pPr>
        <w:spacing w:before="240" w:after="240" w:line="360" w:lineRule="auto"/>
        <w:rPr>
          <w:b/>
          <w:bCs/>
          <w:sz w:val="24"/>
          <w:szCs w:val="24"/>
        </w:rPr>
      </w:pPr>
      <w:r w:rsidRPr="00454B48">
        <w:rPr>
          <w:b/>
          <w:bCs/>
          <w:sz w:val="24"/>
          <w:szCs w:val="24"/>
        </w:rPr>
        <w:t>§ 1.</w:t>
      </w:r>
    </w:p>
    <w:p w14:paraId="2D26B7DB" w14:textId="7DD9CA48" w:rsidR="00454B48" w:rsidRPr="00454B48" w:rsidRDefault="00454B48" w:rsidP="00454B48">
      <w:pPr>
        <w:pStyle w:val="Akapitzlist"/>
        <w:numPr>
          <w:ilvl w:val="0"/>
          <w:numId w:val="45"/>
        </w:numPr>
        <w:suppressAutoHyphens w:val="0"/>
        <w:autoSpaceDE w:val="0"/>
        <w:adjustRightInd w:val="0"/>
        <w:spacing w:before="240" w:after="240" w:line="360" w:lineRule="auto"/>
        <w:ind w:left="567" w:hanging="567"/>
        <w:contextualSpacing/>
        <w:textAlignment w:val="auto"/>
        <w:rPr>
          <w:rFonts w:ascii="Arial" w:hAnsi="Arial" w:cs="Arial"/>
          <w:b/>
          <w:bCs/>
          <w:lang w:val="pl-PL"/>
        </w:rPr>
      </w:pPr>
      <w:r w:rsidRPr="00454B48">
        <w:rPr>
          <w:rFonts w:ascii="Arial" w:hAnsi="Arial" w:cs="Arial"/>
          <w:lang w:val="pl-PL"/>
        </w:rPr>
        <w:t xml:space="preserve">Przedmiotem Umowy jest powierzenie przez Powierzającego, Przyjmującemu przetwarzanie danych osobowych osób w związku z wykonywaniem przez Przyjmującego na rzecz Powierzającego zamówienia pn. </w:t>
      </w:r>
      <w:r w:rsidRPr="00454B48">
        <w:rPr>
          <w:rFonts w:ascii="Arial" w:hAnsi="Arial" w:cs="Arial"/>
          <w:b/>
          <w:bCs/>
          <w:lang w:val="pl-PL"/>
        </w:rPr>
        <w:t xml:space="preserve">Wsparcie dzieci </w:t>
      </w:r>
      <w:r w:rsidR="004C2284">
        <w:rPr>
          <w:rFonts w:ascii="Arial" w:hAnsi="Arial" w:cs="Arial"/>
          <w:b/>
          <w:bCs/>
          <w:lang w:val="pl-PL"/>
        </w:rPr>
        <w:br/>
      </w:r>
      <w:r w:rsidRPr="00454B48">
        <w:rPr>
          <w:rFonts w:ascii="Arial" w:hAnsi="Arial" w:cs="Arial"/>
          <w:b/>
          <w:bCs/>
          <w:lang w:val="pl-PL"/>
        </w:rPr>
        <w:t>i młodzieży w powiecie prudnickim</w:t>
      </w:r>
      <w:r w:rsidR="004C2284">
        <w:rPr>
          <w:rFonts w:ascii="Arial" w:hAnsi="Arial" w:cs="Arial"/>
          <w:b/>
          <w:bCs/>
          <w:lang w:val="pl-PL"/>
        </w:rPr>
        <w:t xml:space="preserve"> w części nr .. pn.: ....................</w:t>
      </w:r>
      <w:r w:rsidRPr="00454B48">
        <w:rPr>
          <w:rFonts w:ascii="Arial" w:hAnsi="Arial" w:cs="Arial"/>
          <w:b/>
          <w:bCs/>
          <w:lang w:val="pl-PL"/>
        </w:rPr>
        <w:t xml:space="preserve">. </w:t>
      </w:r>
      <w:r w:rsidRPr="00454B48">
        <w:rPr>
          <w:rFonts w:ascii="Arial" w:hAnsi="Arial" w:cs="Arial"/>
          <w:b/>
          <w:bCs/>
          <w:lang w:val="pl-PL"/>
        </w:rPr>
        <w:br/>
      </w:r>
      <w:r w:rsidRPr="00454B48">
        <w:rPr>
          <w:rFonts w:ascii="Arial" w:hAnsi="Arial" w:cs="Arial"/>
          <w:lang w:val="pl-PL"/>
        </w:rPr>
        <w:t xml:space="preserve">Zamówienie realizowane jest w ramach projektu pn. „Stabilne Wartości, Skuteczne Wsparcie - Profilaktyka i Interwencja Kryzysowa” w ramach programu regionalnego Fundusze Europejskie dla Opolskiego 2021-2027 współfinansowanego ze środków Europejskiego Funduszu Społecznego Plus 2021-2027, w ramach Priorytetu 06 – Fundusze europejskie wspierające włączenie społeczne w opolskim, Działanie 06.08 - Profilaktyka </w:t>
      </w:r>
      <w:proofErr w:type="spellStart"/>
      <w:r w:rsidRPr="00454B48">
        <w:rPr>
          <w:rFonts w:ascii="Arial" w:hAnsi="Arial" w:cs="Arial"/>
          <w:lang w:val="pl-PL"/>
        </w:rPr>
        <w:t>zachowań</w:t>
      </w:r>
      <w:proofErr w:type="spellEnd"/>
      <w:r w:rsidRPr="00454B48">
        <w:rPr>
          <w:rFonts w:ascii="Arial" w:hAnsi="Arial" w:cs="Arial"/>
          <w:lang w:val="pl-PL"/>
        </w:rPr>
        <w:t xml:space="preserve"> społecznych dzieci i młodzieży.</w:t>
      </w:r>
    </w:p>
    <w:p w14:paraId="51096615" w14:textId="34C2E23E" w:rsidR="00454B48" w:rsidRPr="00454B48" w:rsidRDefault="00454B48" w:rsidP="00454B48">
      <w:pPr>
        <w:pStyle w:val="Akapitzlist"/>
        <w:numPr>
          <w:ilvl w:val="0"/>
          <w:numId w:val="45"/>
        </w:numPr>
        <w:suppressAutoHyphens w:val="0"/>
        <w:autoSpaceDE w:val="0"/>
        <w:adjustRightInd w:val="0"/>
        <w:spacing w:before="240" w:after="240" w:line="360" w:lineRule="auto"/>
        <w:ind w:left="567" w:hanging="567"/>
        <w:contextualSpacing/>
        <w:textAlignment w:val="auto"/>
        <w:rPr>
          <w:rFonts w:ascii="Arial" w:hAnsi="Arial" w:cs="Arial"/>
          <w:b/>
          <w:lang w:val="pl-PL"/>
        </w:rPr>
      </w:pPr>
      <w:r w:rsidRPr="00454B48">
        <w:rPr>
          <w:rFonts w:ascii="Arial" w:hAnsi="Arial" w:cs="Arial"/>
          <w:lang w:val="pl-PL"/>
        </w:rPr>
        <w:t>Zakres danych osobowych powierzonych do przetwarzania Przyjmującemu obejmuje</w:t>
      </w:r>
      <w:r w:rsidRPr="00454B48">
        <w:rPr>
          <w:rFonts w:ascii="Arial" w:hAnsi="Arial" w:cs="Arial"/>
          <w:b/>
          <w:lang w:val="pl-PL"/>
        </w:rPr>
        <w:t xml:space="preserve">: dane osobowe wymagane w dokumentach rekrutacyjnych </w:t>
      </w:r>
      <w:r w:rsidRPr="00454B48">
        <w:rPr>
          <w:rFonts w:ascii="Arial" w:hAnsi="Arial" w:cs="Arial"/>
          <w:b/>
          <w:lang w:val="pl-PL"/>
        </w:rPr>
        <w:br/>
      </w:r>
      <w:r w:rsidRPr="00454B48">
        <w:rPr>
          <w:rFonts w:ascii="Arial" w:hAnsi="Arial" w:cs="Arial"/>
          <w:b/>
          <w:lang w:val="pl-PL"/>
        </w:rPr>
        <w:lastRenderedPageBreak/>
        <w:t>do projektu w tym: deklaracji, danych uczestnika, oświadczeniu uczestnika projektu oraz klauzuli informacyjnej w szczególności imię, nazwisko, data urodzenia, pesel, miejsce zamieszkania, wykształcenie</w:t>
      </w:r>
      <w:r w:rsidR="00A97378">
        <w:rPr>
          <w:rFonts w:ascii="Arial" w:hAnsi="Arial" w:cs="Arial"/>
          <w:b/>
          <w:lang w:val="pl-PL"/>
        </w:rPr>
        <w:t xml:space="preserve"> lub dane osobowe podane w liście obecności</w:t>
      </w:r>
      <w:r w:rsidRPr="00454B48">
        <w:rPr>
          <w:rFonts w:ascii="Arial" w:hAnsi="Arial" w:cs="Arial"/>
          <w:b/>
          <w:lang w:val="pl-PL"/>
        </w:rPr>
        <w:t>.</w:t>
      </w:r>
    </w:p>
    <w:p w14:paraId="709E1BC7" w14:textId="77777777" w:rsidR="00454B48" w:rsidRPr="00454B48" w:rsidRDefault="00454B48" w:rsidP="00454B48">
      <w:pPr>
        <w:tabs>
          <w:tab w:val="left" w:pos="4050"/>
          <w:tab w:val="center" w:pos="4323"/>
        </w:tabs>
        <w:spacing w:before="240" w:after="240" w:line="360" w:lineRule="auto"/>
        <w:rPr>
          <w:b/>
          <w:bCs/>
          <w:sz w:val="24"/>
          <w:szCs w:val="24"/>
        </w:rPr>
      </w:pPr>
      <w:r w:rsidRPr="00454B48">
        <w:rPr>
          <w:b/>
          <w:bCs/>
          <w:sz w:val="24"/>
          <w:szCs w:val="24"/>
        </w:rPr>
        <w:t>§ 2.</w:t>
      </w:r>
    </w:p>
    <w:p w14:paraId="7C9C8D90" w14:textId="77777777" w:rsidR="00454B48" w:rsidRPr="00454B48" w:rsidRDefault="00454B48" w:rsidP="00454B48">
      <w:pPr>
        <w:numPr>
          <w:ilvl w:val="0"/>
          <w:numId w:val="46"/>
        </w:numPr>
        <w:suppressAutoHyphens w:val="0"/>
        <w:spacing w:before="240" w:after="240" w:line="360" w:lineRule="auto"/>
        <w:rPr>
          <w:rFonts w:eastAsia="Calibri"/>
          <w:bCs/>
          <w:sz w:val="24"/>
          <w:szCs w:val="24"/>
          <w:lang w:eastAsia="en-US"/>
        </w:rPr>
      </w:pPr>
      <w:r w:rsidRPr="00454B48">
        <w:rPr>
          <w:rFonts w:eastAsia="Calibri"/>
          <w:sz w:val="24"/>
          <w:szCs w:val="24"/>
          <w:lang w:eastAsia="en-US"/>
        </w:rPr>
        <w:t xml:space="preserve">Przy przetwarzaniu danych osobowych Przyjmujący zobowiązany jest </w:t>
      </w:r>
      <w:r w:rsidRPr="00454B48">
        <w:rPr>
          <w:rFonts w:eastAsia="Calibri"/>
          <w:sz w:val="24"/>
          <w:szCs w:val="24"/>
          <w:lang w:eastAsia="en-US"/>
        </w:rPr>
        <w:br/>
        <w:t xml:space="preserve">do przestrzegania zasad wskazanych w niniejszej umowie, w Rozporządzeniu Parlamentu Europejskiego i Rady (UE) 2016/679 z dnia 27 kwietnia 2016 r. </w:t>
      </w:r>
      <w:r w:rsidRPr="00454B48">
        <w:rPr>
          <w:rFonts w:eastAsia="Calibri"/>
          <w:sz w:val="24"/>
          <w:szCs w:val="24"/>
          <w:lang w:eastAsia="en-US"/>
        </w:rPr>
        <w:br/>
        <w:t>w sprawie ochrony osób fizycznych w związku z przetwarzaniem danych osobowych i w sprawie swobodnego przepływu takich danych oraz uchylenia dyrektywy 95/46/WE (ogólne rozporządzenie o ochronie danych) (Dz. Urz. UE L 119, s. 1) - RODO  oraz z ustawą z dnia 10 maja 2018 r. o ochronie danych osobowych (Dz. U. z 2019 r. poz. 1781).</w:t>
      </w:r>
    </w:p>
    <w:p w14:paraId="1CEFB949" w14:textId="77777777" w:rsidR="00454B48" w:rsidRPr="00454B48" w:rsidRDefault="00454B48" w:rsidP="00454B48">
      <w:pPr>
        <w:numPr>
          <w:ilvl w:val="0"/>
          <w:numId w:val="46"/>
        </w:numPr>
        <w:suppressAutoHyphens w:val="0"/>
        <w:spacing w:before="240" w:after="240" w:line="360" w:lineRule="auto"/>
        <w:ind w:hanging="644"/>
        <w:rPr>
          <w:rFonts w:eastAsia="Calibri"/>
          <w:bCs/>
          <w:sz w:val="24"/>
          <w:szCs w:val="24"/>
          <w:lang w:eastAsia="en-US"/>
        </w:rPr>
      </w:pPr>
      <w:r w:rsidRPr="00454B48">
        <w:rPr>
          <w:rFonts w:eastAsia="Calibri"/>
          <w:sz w:val="24"/>
          <w:szCs w:val="24"/>
          <w:lang w:eastAsia="en-US"/>
        </w:rPr>
        <w:t>Przyjmujący nie decyduje o celach i środkach przetwarzania powierzonych danych osobowych.</w:t>
      </w:r>
    </w:p>
    <w:p w14:paraId="33A3F59E" w14:textId="77777777" w:rsidR="00454B48" w:rsidRPr="00454B48" w:rsidRDefault="00454B48" w:rsidP="00454B48">
      <w:pPr>
        <w:numPr>
          <w:ilvl w:val="0"/>
          <w:numId w:val="46"/>
        </w:numPr>
        <w:suppressAutoHyphens w:val="0"/>
        <w:spacing w:before="240" w:after="240" w:line="360" w:lineRule="auto"/>
        <w:ind w:hanging="644"/>
        <w:rPr>
          <w:rFonts w:eastAsia="Calibri"/>
          <w:bCs/>
          <w:sz w:val="24"/>
          <w:szCs w:val="24"/>
          <w:lang w:eastAsia="en-US"/>
        </w:rPr>
      </w:pPr>
      <w:r w:rsidRPr="00454B48">
        <w:rPr>
          <w:rFonts w:eastAsia="Calibri"/>
          <w:sz w:val="24"/>
          <w:szCs w:val="24"/>
          <w:lang w:eastAsia="en-US"/>
        </w:rPr>
        <w:t>Powierzający umocowuje Przyjmującego do powierzania przetwarzania danych osobowych swoim pracownikom wykonującym zadania związane z realizacją Projektu, pod warunkiem pisemnego upoważnienia tych osób do przetwarzania danych osobowych. Do przetwarzania danych osobowych mogą być dopuszczone jedynie osoby upoważnione przez Przyjmującego.</w:t>
      </w:r>
    </w:p>
    <w:p w14:paraId="34128EE8" w14:textId="77777777" w:rsidR="00454B48" w:rsidRPr="00454B48" w:rsidRDefault="00454B48" w:rsidP="00454B48">
      <w:pPr>
        <w:numPr>
          <w:ilvl w:val="0"/>
          <w:numId w:val="46"/>
        </w:numPr>
        <w:suppressAutoHyphens w:val="0"/>
        <w:spacing w:before="240" w:after="240" w:line="360" w:lineRule="auto"/>
        <w:ind w:hanging="644"/>
        <w:rPr>
          <w:rFonts w:eastAsia="Calibri"/>
          <w:bCs/>
          <w:sz w:val="24"/>
          <w:szCs w:val="24"/>
          <w:lang w:eastAsia="en-US"/>
        </w:rPr>
      </w:pPr>
      <w:r w:rsidRPr="00454B48">
        <w:rPr>
          <w:rFonts w:eastAsia="Calibri"/>
          <w:sz w:val="24"/>
          <w:szCs w:val="24"/>
          <w:lang w:eastAsia="en-US"/>
        </w:rPr>
        <w:t>Imienne</w:t>
      </w:r>
      <w:r w:rsidRPr="00454B48">
        <w:rPr>
          <w:rFonts w:eastAsia="Calibri"/>
          <w:bCs/>
          <w:sz w:val="24"/>
          <w:szCs w:val="24"/>
          <w:lang w:eastAsia="en-US"/>
        </w:rPr>
        <w:t xml:space="preserve"> upoważn</w:t>
      </w:r>
      <w:r w:rsidRPr="00454B48">
        <w:rPr>
          <w:rFonts w:eastAsia="Calibri"/>
          <w:sz w:val="24"/>
          <w:szCs w:val="24"/>
          <w:lang w:eastAsia="en-US"/>
        </w:rPr>
        <w:t>ienia, o których mowa w ust. 6 są ważne do dnia odwołania. Upoważnienie wygasa z chwilą ustania zatrudnienia upoważnionego pracownika lub z chwilą ustania stosunku prawnego łączącego Przyjmującego z osobą wskazaną w ust. 6. Przyjmujący wi</w:t>
      </w:r>
      <w:r w:rsidRPr="00454B48">
        <w:rPr>
          <w:rFonts w:eastAsia="Calibri"/>
          <w:bCs/>
          <w:sz w:val="24"/>
          <w:szCs w:val="24"/>
          <w:lang w:eastAsia="en-US"/>
        </w:rPr>
        <w:t>n</w:t>
      </w:r>
      <w:r w:rsidRPr="00454B48">
        <w:rPr>
          <w:rFonts w:eastAsia="Calibri"/>
          <w:sz w:val="24"/>
          <w:szCs w:val="24"/>
          <w:lang w:eastAsia="en-US"/>
        </w:rPr>
        <w:t>ien posiadać przynajmniej jedną osobę legitymującą się imiennym upoważnieniem do przetwarzania danych osobowych odpowiedzialną za nadzór nad zarchiwizowaną dokumentacją.</w:t>
      </w:r>
    </w:p>
    <w:p w14:paraId="47013252" w14:textId="77777777" w:rsidR="00454B48" w:rsidRPr="00454B48" w:rsidRDefault="00454B48" w:rsidP="00454B48">
      <w:pPr>
        <w:numPr>
          <w:ilvl w:val="0"/>
          <w:numId w:val="46"/>
        </w:numPr>
        <w:suppressAutoHyphens w:val="0"/>
        <w:spacing w:before="240" w:after="240" w:line="360" w:lineRule="auto"/>
        <w:ind w:hanging="644"/>
        <w:rPr>
          <w:rFonts w:eastAsia="Calibri"/>
          <w:bCs/>
          <w:sz w:val="24"/>
          <w:szCs w:val="24"/>
          <w:lang w:eastAsia="en-US"/>
        </w:rPr>
      </w:pPr>
      <w:r w:rsidRPr="00454B48">
        <w:rPr>
          <w:rFonts w:eastAsia="Calibri"/>
          <w:sz w:val="24"/>
          <w:szCs w:val="24"/>
          <w:lang w:eastAsia="en-US"/>
        </w:rPr>
        <w:lastRenderedPageBreak/>
        <w:t>Przyjmujący zobowiązany jest do prowadzenia ewidencji osób upoważnionych do przetwarzania danych osobowych w związku z wykonywaniem niniejszej umowy.</w:t>
      </w:r>
    </w:p>
    <w:p w14:paraId="13F45E0A" w14:textId="77777777" w:rsidR="00454B48" w:rsidRPr="00454B48" w:rsidRDefault="00454B48" w:rsidP="00454B48">
      <w:pPr>
        <w:numPr>
          <w:ilvl w:val="0"/>
          <w:numId w:val="46"/>
        </w:numPr>
        <w:suppressAutoHyphens w:val="0"/>
        <w:spacing w:before="240" w:after="240" w:line="360" w:lineRule="auto"/>
        <w:ind w:hanging="644"/>
        <w:rPr>
          <w:rFonts w:eastAsia="Calibri"/>
          <w:bCs/>
          <w:sz w:val="24"/>
          <w:szCs w:val="24"/>
          <w:lang w:eastAsia="en-US"/>
        </w:rPr>
      </w:pPr>
      <w:r w:rsidRPr="00454B48">
        <w:rPr>
          <w:rFonts w:eastAsia="Calibri"/>
          <w:sz w:val="24"/>
          <w:szCs w:val="24"/>
          <w:lang w:eastAsia="en-US"/>
        </w:rPr>
        <w:t xml:space="preserve">Powierzający umocowuje Przyjmującego do wydawania oraz odwoływania osobom, o których mowa w ust. 4, imiennych upoważnień do przetwarzania danych osobowych w zbiorze, o którym mowa w </w:t>
      </w:r>
      <w:r w:rsidRPr="00454B48">
        <w:rPr>
          <w:rFonts w:eastAsia="Calibri"/>
          <w:bCs/>
          <w:sz w:val="24"/>
          <w:szCs w:val="24"/>
          <w:lang w:eastAsia="en-US"/>
        </w:rPr>
        <w:t>§ 1 ust. 2</w:t>
      </w:r>
      <w:r w:rsidRPr="00454B48">
        <w:rPr>
          <w:rFonts w:eastAsia="Calibri"/>
          <w:sz w:val="24"/>
          <w:szCs w:val="24"/>
          <w:lang w:eastAsia="en-US"/>
        </w:rPr>
        <w:t xml:space="preserve">. Upoważnienia przechowuje Przyjmujący w swojej siedzibie. Wzór upoważnienia </w:t>
      </w:r>
      <w:r w:rsidRPr="00454B48">
        <w:rPr>
          <w:rFonts w:eastAsia="Calibri"/>
          <w:sz w:val="24"/>
          <w:szCs w:val="24"/>
          <w:lang w:eastAsia="en-US"/>
        </w:rPr>
        <w:br/>
        <w:t xml:space="preserve">do przetwarzania danych osobowych wraz z wzorem odwołania upoważnienia do przetwarzania danych osobowych zostały określone odpowiednio </w:t>
      </w:r>
      <w:r w:rsidRPr="00454B48">
        <w:rPr>
          <w:rFonts w:eastAsia="Calibri"/>
          <w:sz w:val="24"/>
          <w:szCs w:val="24"/>
          <w:lang w:eastAsia="en-US"/>
        </w:rPr>
        <w:br/>
        <w:t xml:space="preserve">w załączniku nr 1 i 2 do umowy. Powierzający dopuszcza stosowanie przez Przyjmującego innych wzorów niż określone odpowiednio w załączniku nr 1 i 2 do umowy, o ile zawierają one wszystkie elementy wskazane we wzorach określonych w tych załącznikach. </w:t>
      </w:r>
    </w:p>
    <w:p w14:paraId="20C86ED7" w14:textId="77777777" w:rsidR="00454B48" w:rsidRPr="00454B48" w:rsidRDefault="00454B48" w:rsidP="00454B48">
      <w:pPr>
        <w:numPr>
          <w:ilvl w:val="0"/>
          <w:numId w:val="46"/>
        </w:numPr>
        <w:suppressAutoHyphens w:val="0"/>
        <w:spacing w:before="240" w:after="240" w:line="360" w:lineRule="auto"/>
        <w:ind w:hanging="644"/>
        <w:rPr>
          <w:rFonts w:eastAsia="Calibri"/>
          <w:bCs/>
          <w:sz w:val="24"/>
          <w:szCs w:val="24"/>
          <w:lang w:eastAsia="en-US"/>
        </w:rPr>
      </w:pPr>
      <w:r w:rsidRPr="00454B48">
        <w:rPr>
          <w:rFonts w:eastAsia="Calibri"/>
          <w:sz w:val="24"/>
          <w:szCs w:val="24"/>
          <w:lang w:eastAsia="en-US"/>
        </w:rPr>
        <w:t xml:space="preserve">Powierzający zobowiązuje Przyjmującego do wykonywania wobec osób, których dane dotyczą obowiązków informacyjnych wynikających </w:t>
      </w:r>
      <w:r w:rsidRPr="00454B48">
        <w:rPr>
          <w:rFonts w:eastAsia="Calibri"/>
          <w:sz w:val="24"/>
          <w:szCs w:val="24"/>
          <w:lang w:eastAsia="en-US"/>
        </w:rPr>
        <w:br/>
        <w:t>z Rozporządzenia Parlamentu Europejskiego i Rady (UE) 2016/679.</w:t>
      </w:r>
    </w:p>
    <w:p w14:paraId="4450F357" w14:textId="77777777" w:rsidR="00454B48" w:rsidRPr="00454B48" w:rsidRDefault="00454B48" w:rsidP="00454B48">
      <w:pPr>
        <w:numPr>
          <w:ilvl w:val="0"/>
          <w:numId w:val="46"/>
        </w:numPr>
        <w:suppressAutoHyphens w:val="0"/>
        <w:spacing w:before="240" w:after="240" w:line="360" w:lineRule="auto"/>
        <w:ind w:hanging="644"/>
        <w:rPr>
          <w:rFonts w:eastAsia="Calibri"/>
          <w:bCs/>
          <w:sz w:val="24"/>
          <w:szCs w:val="24"/>
          <w:lang w:eastAsia="en-US"/>
        </w:rPr>
      </w:pPr>
      <w:r w:rsidRPr="00454B48">
        <w:rPr>
          <w:rFonts w:eastAsia="Calibri"/>
          <w:sz w:val="24"/>
          <w:szCs w:val="24"/>
          <w:lang w:eastAsia="en-US"/>
        </w:rPr>
        <w:t xml:space="preserve">Przyjmujący zobowiązany jest do przekazania Powierzającemu wykazu osób, </w:t>
      </w:r>
      <w:r w:rsidRPr="00454B48">
        <w:rPr>
          <w:rFonts w:eastAsia="Calibri"/>
          <w:sz w:val="24"/>
          <w:szCs w:val="24"/>
          <w:lang w:eastAsia="en-US"/>
        </w:rPr>
        <w:br/>
        <w:t>o których mowa w ust. 5, za każdym razem, gdy takie powierzenie przetwarzania danych osobowych nastąpi, na każde jej żądanie.</w:t>
      </w:r>
    </w:p>
    <w:p w14:paraId="70942426" w14:textId="77777777" w:rsidR="00454B48" w:rsidRPr="00454B48" w:rsidRDefault="00454B48" w:rsidP="00454B48">
      <w:pPr>
        <w:numPr>
          <w:ilvl w:val="0"/>
          <w:numId w:val="46"/>
        </w:numPr>
        <w:suppressAutoHyphens w:val="0"/>
        <w:spacing w:before="240" w:after="240" w:line="360" w:lineRule="auto"/>
        <w:ind w:hanging="644"/>
        <w:rPr>
          <w:rFonts w:eastAsia="Calibri"/>
          <w:bCs/>
          <w:sz w:val="24"/>
          <w:szCs w:val="24"/>
          <w:lang w:eastAsia="en-US"/>
        </w:rPr>
      </w:pPr>
      <w:r w:rsidRPr="00454B48">
        <w:rPr>
          <w:rFonts w:eastAsia="Calibri"/>
          <w:sz w:val="24"/>
          <w:szCs w:val="24"/>
          <w:lang w:eastAsia="en-US"/>
        </w:rPr>
        <w:t xml:space="preserve">Przyjmujący zobowiązany jest prowadzić rejestr wszystkich kategorii czynności przetwarzania, o którym mowa w art. 30 ust. 2 RODO. </w:t>
      </w:r>
    </w:p>
    <w:p w14:paraId="7E3BB3F2" w14:textId="77777777" w:rsidR="00454B48" w:rsidRPr="00454B48" w:rsidRDefault="00454B48" w:rsidP="00454B48">
      <w:pPr>
        <w:numPr>
          <w:ilvl w:val="0"/>
          <w:numId w:val="46"/>
        </w:numPr>
        <w:suppressAutoHyphens w:val="0"/>
        <w:spacing w:before="240" w:after="240" w:line="360" w:lineRule="auto"/>
        <w:ind w:hanging="644"/>
        <w:rPr>
          <w:rFonts w:eastAsia="Calibri"/>
          <w:sz w:val="24"/>
          <w:szCs w:val="24"/>
          <w:lang w:eastAsia="en-US"/>
        </w:rPr>
      </w:pPr>
      <w:r w:rsidRPr="00454B48">
        <w:rPr>
          <w:rFonts w:eastAsia="Calibri"/>
          <w:sz w:val="24"/>
          <w:szCs w:val="24"/>
          <w:lang w:eastAsia="en-US"/>
        </w:rPr>
        <w:t xml:space="preserve">Przyjmujący ponosi odpowiedzialność, tak wobec osób trzecich, jak i wobec IZ, za szkody powstałe w związku z nieprzestrzeganiem RODO, przepisów prawa powszechnie obowiązującego dotyczącego ochrony danych osobowych </w:t>
      </w:r>
      <w:r w:rsidRPr="00454B48">
        <w:rPr>
          <w:rFonts w:eastAsia="Calibri"/>
          <w:sz w:val="24"/>
          <w:szCs w:val="24"/>
          <w:lang w:eastAsia="en-US"/>
        </w:rPr>
        <w:br/>
        <w:t>oraz za przetwarzanie powierzonych do przetwarzania danych osobowych niezgodnie z umową powierzenia przetwarzania danych osobowych.</w:t>
      </w:r>
    </w:p>
    <w:p w14:paraId="53734BB7" w14:textId="77777777" w:rsidR="00454B48" w:rsidRPr="00454B48" w:rsidRDefault="00454B48" w:rsidP="00454B48">
      <w:pPr>
        <w:numPr>
          <w:ilvl w:val="0"/>
          <w:numId w:val="46"/>
        </w:numPr>
        <w:suppressAutoHyphens w:val="0"/>
        <w:spacing w:before="240" w:after="240" w:line="360" w:lineRule="auto"/>
        <w:ind w:hanging="644"/>
        <w:rPr>
          <w:rFonts w:eastAsia="Calibri"/>
          <w:bCs/>
          <w:sz w:val="24"/>
          <w:szCs w:val="24"/>
          <w:lang w:eastAsia="en-US"/>
        </w:rPr>
      </w:pPr>
      <w:r w:rsidRPr="00454B48">
        <w:rPr>
          <w:rFonts w:eastAsia="Calibri"/>
          <w:sz w:val="24"/>
          <w:szCs w:val="24"/>
          <w:lang w:eastAsia="en-US"/>
        </w:rPr>
        <w:lastRenderedPageBreak/>
        <w:t xml:space="preserve">Przyjmujący zobowiązany jest do podjęcia wszelkich kroków służących zachowaniu poufności danych osobowych przetwarzanych przez mające </w:t>
      </w:r>
      <w:r w:rsidRPr="00454B48">
        <w:rPr>
          <w:rFonts w:eastAsia="Calibri"/>
          <w:sz w:val="24"/>
          <w:szCs w:val="24"/>
          <w:lang w:eastAsia="en-US"/>
        </w:rPr>
        <w:br/>
        <w:t>do nich dostęp osoby upoważnione do przetwarzania danych osobowych.</w:t>
      </w:r>
    </w:p>
    <w:p w14:paraId="092C8E9D" w14:textId="77777777" w:rsidR="00454B48" w:rsidRPr="00454B48" w:rsidRDefault="00454B48" w:rsidP="00454B48">
      <w:pPr>
        <w:numPr>
          <w:ilvl w:val="0"/>
          <w:numId w:val="46"/>
        </w:numPr>
        <w:suppressAutoHyphens w:val="0"/>
        <w:spacing w:before="240" w:after="240" w:line="360" w:lineRule="auto"/>
        <w:ind w:hanging="644"/>
        <w:rPr>
          <w:rFonts w:eastAsia="Calibri"/>
          <w:bCs/>
          <w:sz w:val="24"/>
          <w:szCs w:val="24"/>
          <w:lang w:eastAsia="en-US"/>
        </w:rPr>
      </w:pPr>
      <w:r w:rsidRPr="00454B48">
        <w:rPr>
          <w:rFonts w:eastAsia="Calibri"/>
          <w:sz w:val="24"/>
          <w:szCs w:val="24"/>
          <w:lang w:eastAsia="en-US"/>
        </w:rPr>
        <w:t>Przyjmujący niezwłocznie informuje Instytucję Powierzającego o:</w:t>
      </w:r>
    </w:p>
    <w:p w14:paraId="0D67DC6E" w14:textId="77777777" w:rsidR="00454B48" w:rsidRPr="00454B48" w:rsidRDefault="00454B48" w:rsidP="00454B48">
      <w:pPr>
        <w:numPr>
          <w:ilvl w:val="1"/>
          <w:numId w:val="44"/>
        </w:numPr>
        <w:tabs>
          <w:tab w:val="left" w:pos="1134"/>
        </w:tabs>
        <w:suppressAutoHyphens w:val="0"/>
        <w:spacing w:before="240" w:after="240" w:line="360" w:lineRule="auto"/>
        <w:ind w:left="1134" w:right="-38" w:hanging="567"/>
        <w:rPr>
          <w:rFonts w:eastAsia="Calibri"/>
          <w:sz w:val="24"/>
          <w:szCs w:val="24"/>
          <w:lang w:eastAsia="en-US"/>
        </w:rPr>
      </w:pPr>
      <w:r w:rsidRPr="00454B48">
        <w:rPr>
          <w:rFonts w:eastAsia="Calibri"/>
          <w:sz w:val="24"/>
          <w:szCs w:val="24"/>
          <w:lang w:eastAsia="en-US"/>
        </w:rPr>
        <w:t xml:space="preserve">wszelkich przypadkach naruszenia tajemnicy danych osobowych </w:t>
      </w:r>
      <w:r w:rsidRPr="00454B48">
        <w:rPr>
          <w:rFonts w:eastAsia="Calibri"/>
          <w:sz w:val="24"/>
          <w:szCs w:val="24"/>
          <w:lang w:eastAsia="en-US"/>
        </w:rPr>
        <w:br/>
        <w:t xml:space="preserve">lub o ich niewłaściwym użyciu oraz naruszeniu obowiązków dotyczących ochrony powierzonych do przetwarzania danych osobowych, </w:t>
      </w:r>
      <w:r w:rsidRPr="00454B48">
        <w:rPr>
          <w:rFonts w:eastAsia="Calibri"/>
          <w:sz w:val="24"/>
          <w:szCs w:val="24"/>
          <w:lang w:eastAsia="en-US"/>
        </w:rPr>
        <w:br/>
        <w:t>z zastrzeżeniem ust. 15;</w:t>
      </w:r>
    </w:p>
    <w:p w14:paraId="64800EB2" w14:textId="77777777" w:rsidR="00454B48" w:rsidRPr="00454B48" w:rsidRDefault="00454B48" w:rsidP="00454B48">
      <w:pPr>
        <w:numPr>
          <w:ilvl w:val="1"/>
          <w:numId w:val="44"/>
        </w:numPr>
        <w:tabs>
          <w:tab w:val="left" w:pos="1134"/>
          <w:tab w:val="left" w:pos="1954"/>
        </w:tabs>
        <w:suppressAutoHyphens w:val="0"/>
        <w:spacing w:before="240" w:after="240" w:line="360" w:lineRule="auto"/>
        <w:ind w:left="1276" w:right="-38" w:hanging="567"/>
        <w:rPr>
          <w:rFonts w:eastAsia="Calibri"/>
          <w:sz w:val="24"/>
          <w:szCs w:val="24"/>
          <w:lang w:eastAsia="en-US"/>
        </w:rPr>
      </w:pPr>
      <w:r w:rsidRPr="00454B48">
        <w:rPr>
          <w:rFonts w:eastAsia="Calibri"/>
          <w:sz w:val="24"/>
          <w:szCs w:val="24"/>
          <w:lang w:eastAsia="en-US"/>
        </w:rPr>
        <w:t xml:space="preserve">wszelkich czynnościach z własnym udziałem w sprawach dotyczących ochrony danych osobowych prowadzonych w szczególności </w:t>
      </w:r>
      <w:r w:rsidRPr="00454B48">
        <w:rPr>
          <w:rFonts w:eastAsia="Calibri"/>
          <w:sz w:val="24"/>
          <w:szCs w:val="24"/>
          <w:lang w:eastAsia="en-US"/>
        </w:rPr>
        <w:br/>
        <w:t>przed Prezesem Urzędu Ochrony Danych Osobowych, Europejskim Inspektoratem Ochrony Danych Osobowych; urzędami państwowymi, policją lub przed sądem;</w:t>
      </w:r>
    </w:p>
    <w:p w14:paraId="1FC0BF59" w14:textId="77777777" w:rsidR="00454B48" w:rsidRPr="00454B48" w:rsidRDefault="00454B48" w:rsidP="00454B48">
      <w:pPr>
        <w:numPr>
          <w:ilvl w:val="1"/>
          <w:numId w:val="44"/>
        </w:numPr>
        <w:tabs>
          <w:tab w:val="left" w:pos="1134"/>
          <w:tab w:val="left" w:pos="1954"/>
        </w:tabs>
        <w:suppressAutoHyphens w:val="0"/>
        <w:spacing w:before="240" w:after="240" w:line="360" w:lineRule="auto"/>
        <w:ind w:left="1276" w:right="-38" w:hanging="567"/>
        <w:rPr>
          <w:rFonts w:eastAsia="Calibri"/>
          <w:sz w:val="24"/>
          <w:szCs w:val="24"/>
          <w:lang w:eastAsia="en-US"/>
        </w:rPr>
      </w:pPr>
      <w:r w:rsidRPr="00454B48">
        <w:rPr>
          <w:rFonts w:eastAsia="Calibri"/>
          <w:sz w:val="24"/>
          <w:szCs w:val="24"/>
          <w:lang w:eastAsia="en-US"/>
        </w:rPr>
        <w:t>wynikach kontroli prowadzonych przez podmioty uprawnione w zakresie przetwarzania danych osobowych wraz z informacją na temat zastosowania się do wydanych zaleceń, o których mowa w ust. 20.</w:t>
      </w:r>
    </w:p>
    <w:p w14:paraId="40797666" w14:textId="77777777" w:rsidR="00454B48" w:rsidRPr="00454B48" w:rsidRDefault="00454B48" w:rsidP="00454B48">
      <w:pPr>
        <w:numPr>
          <w:ilvl w:val="0"/>
          <w:numId w:val="46"/>
        </w:numPr>
        <w:suppressAutoHyphens w:val="0"/>
        <w:spacing w:before="240" w:after="240" w:line="360" w:lineRule="auto"/>
        <w:ind w:hanging="644"/>
        <w:rPr>
          <w:rFonts w:eastAsia="Calibri"/>
          <w:sz w:val="24"/>
          <w:szCs w:val="24"/>
          <w:lang w:eastAsia="en-US"/>
        </w:rPr>
      </w:pPr>
      <w:r w:rsidRPr="00454B48">
        <w:rPr>
          <w:sz w:val="24"/>
          <w:szCs w:val="24"/>
        </w:rPr>
        <w:t xml:space="preserve">Przyjmujący, bez zbędnej zwłoki, nie później jednak niż w ciągu 24 godzin </w:t>
      </w:r>
      <w:r w:rsidRPr="00454B48">
        <w:rPr>
          <w:sz w:val="24"/>
          <w:szCs w:val="24"/>
        </w:rPr>
        <w:br/>
        <w:t xml:space="preserve">po stwierdzeniu naruszenia, zgłosi Instytucji Powierzającego każde naruszenie ochrony danych osobowych. Zgłoszenie powinno oprócz elementów określonych w art. 33 ust. 3 RODO zawierać informacje umożliwiające Powierzającemu określenie, czy naruszenie skutkuje wysokim ryzykiem naruszenia praw lub wolności osób fizycznych. Jeżeli informacji, </w:t>
      </w:r>
      <w:r w:rsidRPr="00454B48">
        <w:rPr>
          <w:sz w:val="24"/>
          <w:szCs w:val="24"/>
        </w:rPr>
        <w:br/>
        <w:t>o których mowa w art. 33 ust. 3 RODO nie da się udzielić w tym samym czasie, Przyjmujący może ich udzielać sukcesywnie, bez zbędnej zwłoki.</w:t>
      </w:r>
    </w:p>
    <w:p w14:paraId="0EC00252" w14:textId="77777777" w:rsidR="00454B48" w:rsidRPr="00454B48" w:rsidRDefault="00454B48" w:rsidP="00454B48">
      <w:pPr>
        <w:numPr>
          <w:ilvl w:val="0"/>
          <w:numId w:val="46"/>
        </w:numPr>
        <w:suppressAutoHyphens w:val="0"/>
        <w:spacing w:before="240" w:after="240" w:line="360" w:lineRule="auto"/>
        <w:ind w:hanging="720"/>
        <w:rPr>
          <w:sz w:val="24"/>
          <w:szCs w:val="24"/>
        </w:rPr>
      </w:pPr>
      <w:r w:rsidRPr="00454B48">
        <w:rPr>
          <w:sz w:val="24"/>
          <w:szCs w:val="24"/>
        </w:rPr>
        <w:t xml:space="preserve">Przyjmujący zobowiązuje się do udzielenia Instytucji Zarządzającej, na każde ich żądanie, informacji na temat przetwarzania danych osobowych, </w:t>
      </w:r>
      <w:r w:rsidRPr="00454B48">
        <w:rPr>
          <w:sz w:val="24"/>
          <w:szCs w:val="24"/>
        </w:rPr>
        <w:br/>
        <w:t xml:space="preserve">o których mowa w niniejszej umowie, a w szczególności niezwłocznego </w:t>
      </w:r>
      <w:r w:rsidRPr="00454B48">
        <w:rPr>
          <w:sz w:val="24"/>
          <w:szCs w:val="24"/>
        </w:rPr>
        <w:lastRenderedPageBreak/>
        <w:t xml:space="preserve">przekazywania informacji o każdym przypadku naruszenia przez niego </w:t>
      </w:r>
      <w:r w:rsidRPr="00454B48">
        <w:rPr>
          <w:sz w:val="24"/>
          <w:szCs w:val="24"/>
        </w:rPr>
        <w:br/>
        <w:t>i jego pracowników obowiązków dotyczących ochrony danych osobowych.</w:t>
      </w:r>
    </w:p>
    <w:p w14:paraId="7725C067" w14:textId="236774FB" w:rsidR="00454B48" w:rsidRPr="00454B48" w:rsidRDefault="00454B48" w:rsidP="00454B48">
      <w:pPr>
        <w:numPr>
          <w:ilvl w:val="0"/>
          <w:numId w:val="46"/>
        </w:numPr>
        <w:suppressAutoHyphens w:val="0"/>
        <w:spacing w:before="240" w:after="240" w:line="360" w:lineRule="auto"/>
        <w:ind w:hanging="720"/>
        <w:rPr>
          <w:sz w:val="24"/>
          <w:szCs w:val="24"/>
        </w:rPr>
      </w:pPr>
      <w:r w:rsidRPr="00454B48">
        <w:rPr>
          <w:sz w:val="24"/>
          <w:szCs w:val="24"/>
        </w:rPr>
        <w:t xml:space="preserve">Przyjmujący umożliwi Instytucji Zarządzającej (IZ), Powierzającemu </w:t>
      </w:r>
      <w:r w:rsidRPr="00454B48">
        <w:rPr>
          <w:sz w:val="24"/>
          <w:szCs w:val="24"/>
        </w:rPr>
        <w:br/>
        <w:t>lub podmiotom przez nie upoważnionym, w miejscach, w których są przetwarzane powierzone dane osobowe, dokonanie kontroli zgodności przetwarzania powierzonych danych osobowych z Rozporządzeniem Parlamentu Europejskiego i Rady (UE) 2016/679, ustawą o ochronie danych osobowych oraz z Decyzją.</w:t>
      </w:r>
      <w:r w:rsidRPr="00454B48">
        <w:rPr>
          <w:bCs/>
          <w:sz w:val="24"/>
          <w:szCs w:val="24"/>
        </w:rPr>
        <w:t xml:space="preserve"> Zawiadomienie o zamiarze przeprowadzenia kontroli powinno być przekazane podmiotowi kontrolowanemu, co najmniej 5 dni przed rozpoczęciem kontroli</w:t>
      </w:r>
      <w:r w:rsidRPr="00454B48">
        <w:rPr>
          <w:sz w:val="24"/>
          <w:szCs w:val="24"/>
        </w:rPr>
        <w:t>.</w:t>
      </w:r>
    </w:p>
    <w:p w14:paraId="7E532D98" w14:textId="52FF9361" w:rsidR="00454B48" w:rsidRPr="00454B48" w:rsidRDefault="00454B48" w:rsidP="00454B48">
      <w:pPr>
        <w:numPr>
          <w:ilvl w:val="0"/>
          <w:numId w:val="46"/>
        </w:numPr>
        <w:suppressAutoHyphens w:val="0"/>
        <w:spacing w:before="240" w:after="240" w:line="360" w:lineRule="auto"/>
        <w:ind w:left="709" w:hanging="709"/>
        <w:rPr>
          <w:sz w:val="24"/>
          <w:szCs w:val="24"/>
        </w:rPr>
      </w:pPr>
      <w:r w:rsidRPr="00454B48">
        <w:rPr>
          <w:sz w:val="24"/>
          <w:szCs w:val="24"/>
        </w:rPr>
        <w:t xml:space="preserve">W przypadku powzięcia przez IZ wiadomości o rażącym naruszeniu </w:t>
      </w:r>
      <w:r w:rsidRPr="00454B48">
        <w:rPr>
          <w:sz w:val="24"/>
          <w:szCs w:val="24"/>
        </w:rPr>
        <w:br/>
        <w:t>przez Przyjmującego obowiązków wynikających z Rozporządzenia Parlamentu Europejskiego i Rady (UE) 2016/679, ustawy o ochronie danych osobowych Przyjmujący umożliwi IZ lub podmiotom przez nie upoważnionym dokonanie niezapowiedzianej kontroli lub audytu, w celu, o którym mowa w ust. 15.</w:t>
      </w:r>
    </w:p>
    <w:p w14:paraId="58091BED" w14:textId="31C5D40B" w:rsidR="00454B48" w:rsidRPr="00454B48" w:rsidRDefault="00454B48" w:rsidP="00454B48">
      <w:pPr>
        <w:numPr>
          <w:ilvl w:val="0"/>
          <w:numId w:val="46"/>
        </w:numPr>
        <w:suppressAutoHyphens w:val="0"/>
        <w:spacing w:before="240" w:after="240" w:line="360" w:lineRule="auto"/>
        <w:ind w:hanging="720"/>
        <w:rPr>
          <w:sz w:val="24"/>
          <w:szCs w:val="24"/>
        </w:rPr>
      </w:pPr>
      <w:r w:rsidRPr="00454B48">
        <w:rPr>
          <w:iCs/>
          <w:sz w:val="24"/>
          <w:szCs w:val="24"/>
        </w:rPr>
        <w:t xml:space="preserve">Kontrolerzy </w:t>
      </w:r>
      <w:r w:rsidRPr="00454B48">
        <w:rPr>
          <w:sz w:val="24"/>
          <w:szCs w:val="24"/>
        </w:rPr>
        <w:t xml:space="preserve">IZ </w:t>
      </w:r>
      <w:r w:rsidRPr="00454B48">
        <w:rPr>
          <w:iCs/>
          <w:sz w:val="24"/>
          <w:szCs w:val="24"/>
        </w:rPr>
        <w:t>lub podmiotów przez nich upoważnionych, mają w szczególności prawo:</w:t>
      </w:r>
    </w:p>
    <w:p w14:paraId="708128BD" w14:textId="63D1FE09" w:rsidR="00454B48" w:rsidRPr="00454B48" w:rsidRDefault="00454B48" w:rsidP="00454B48">
      <w:pPr>
        <w:numPr>
          <w:ilvl w:val="0"/>
          <w:numId w:val="43"/>
        </w:numPr>
        <w:suppressAutoHyphens w:val="0"/>
        <w:spacing w:before="240" w:after="240" w:line="360" w:lineRule="auto"/>
        <w:rPr>
          <w:sz w:val="24"/>
          <w:szCs w:val="24"/>
        </w:rPr>
      </w:pPr>
      <w:r w:rsidRPr="00454B48">
        <w:rPr>
          <w:sz w:val="24"/>
          <w:szCs w:val="24"/>
        </w:rPr>
        <w:t xml:space="preserve">wstępu, w godzinach pracy Przyjmującego, za okazaniem imiennego upoważnienia, do pomieszczenia, w którym jest zlokalizowany zbiór powierzonych do przetwarzania danych osobowych oraz pomieszczenia, </w:t>
      </w:r>
      <w:r w:rsidR="00A97378">
        <w:rPr>
          <w:sz w:val="24"/>
          <w:szCs w:val="24"/>
        </w:rPr>
        <w:br/>
      </w:r>
      <w:r w:rsidRPr="00454B48">
        <w:rPr>
          <w:sz w:val="24"/>
          <w:szCs w:val="24"/>
        </w:rPr>
        <w:t>w którym są przetwarzane powierzone dane osobowe i przeprowadzenia niezbędnych badań lub innych czynności kontrolnych w celu oceny zgodności przetwarzania danych osobowych z Rozporządzeniem Parlamentu Europejskiego i Rady (UE) 2016/679 oraz ustawą o ochronie danych osobowych;</w:t>
      </w:r>
    </w:p>
    <w:p w14:paraId="2604CC1A" w14:textId="77777777" w:rsidR="00454B48" w:rsidRPr="00454B48" w:rsidRDefault="00454B48" w:rsidP="00454B48">
      <w:pPr>
        <w:numPr>
          <w:ilvl w:val="0"/>
          <w:numId w:val="43"/>
        </w:numPr>
        <w:suppressAutoHyphens w:val="0"/>
        <w:spacing w:before="240" w:after="240" w:line="360" w:lineRule="auto"/>
        <w:rPr>
          <w:sz w:val="24"/>
          <w:szCs w:val="24"/>
        </w:rPr>
      </w:pPr>
      <w:r w:rsidRPr="00454B48">
        <w:rPr>
          <w:sz w:val="24"/>
          <w:szCs w:val="24"/>
        </w:rPr>
        <w:t>żądać złożenia pisemnych lub ustnych wyjaśnień przez pracowników w zakresie niezbędnym do ustalenia stanu faktycznego;</w:t>
      </w:r>
    </w:p>
    <w:p w14:paraId="2116DB96" w14:textId="77777777" w:rsidR="00454B48" w:rsidRPr="00454B48" w:rsidRDefault="00454B48" w:rsidP="00454B48">
      <w:pPr>
        <w:numPr>
          <w:ilvl w:val="0"/>
          <w:numId w:val="43"/>
        </w:numPr>
        <w:suppressAutoHyphens w:val="0"/>
        <w:spacing w:before="240" w:after="240" w:line="360" w:lineRule="auto"/>
        <w:rPr>
          <w:sz w:val="24"/>
          <w:szCs w:val="24"/>
        </w:rPr>
      </w:pPr>
      <w:r w:rsidRPr="00454B48">
        <w:rPr>
          <w:sz w:val="24"/>
          <w:szCs w:val="24"/>
        </w:rPr>
        <w:lastRenderedPageBreak/>
        <w:t>wglądu do wszelkich dokumentów i wszelkich danych mających bezpośredni związek z przedmiotem kontroli oraz sporządzania ich kopii;</w:t>
      </w:r>
    </w:p>
    <w:p w14:paraId="04F2D0AE" w14:textId="77777777" w:rsidR="00454B48" w:rsidRPr="00454B48" w:rsidRDefault="00454B48" w:rsidP="00454B48">
      <w:pPr>
        <w:numPr>
          <w:ilvl w:val="0"/>
          <w:numId w:val="43"/>
        </w:numPr>
        <w:suppressAutoHyphens w:val="0"/>
        <w:spacing w:before="240" w:after="240" w:line="360" w:lineRule="auto"/>
        <w:rPr>
          <w:sz w:val="24"/>
          <w:szCs w:val="24"/>
        </w:rPr>
      </w:pPr>
      <w:r w:rsidRPr="00454B48">
        <w:rPr>
          <w:sz w:val="24"/>
          <w:szCs w:val="24"/>
        </w:rPr>
        <w:t>przeprowadzania oględzin urządzeń, nośników oraz systemu informatycznego służącego do przetwarzania danych osobowych.</w:t>
      </w:r>
    </w:p>
    <w:p w14:paraId="723C45C0" w14:textId="77777777" w:rsidR="00454B48" w:rsidRPr="00454B48" w:rsidRDefault="00454B48" w:rsidP="00454B48">
      <w:pPr>
        <w:numPr>
          <w:ilvl w:val="0"/>
          <w:numId w:val="46"/>
        </w:numPr>
        <w:suppressAutoHyphens w:val="0"/>
        <w:spacing w:before="240" w:after="240" w:line="360" w:lineRule="auto"/>
        <w:ind w:hanging="720"/>
        <w:rPr>
          <w:sz w:val="24"/>
          <w:szCs w:val="24"/>
        </w:rPr>
      </w:pPr>
      <w:r w:rsidRPr="00454B48">
        <w:rPr>
          <w:sz w:val="24"/>
          <w:szCs w:val="24"/>
        </w:rPr>
        <w:t xml:space="preserve">Przyjmujący zobowiązuje się zastosować zalecenia dotyczące poprawy jakości zabezpieczenia danych osobowych oraz sposobu ich przetwarzania sporządzonych w wyniku kontroli przeprowadzonych IZ lub przez podmioty przez nie upoważnione albo przez inne instytucje upoważnione do kontroli </w:t>
      </w:r>
      <w:r w:rsidRPr="00454B48">
        <w:rPr>
          <w:sz w:val="24"/>
          <w:szCs w:val="24"/>
        </w:rPr>
        <w:br/>
        <w:t>na podstawie odrębnych przepisów.</w:t>
      </w:r>
    </w:p>
    <w:p w14:paraId="0D4CCCD7" w14:textId="1A7FD8D2" w:rsidR="00454B48" w:rsidRPr="00454B48" w:rsidRDefault="00454B48" w:rsidP="00454B48">
      <w:pPr>
        <w:numPr>
          <w:ilvl w:val="0"/>
          <w:numId w:val="46"/>
        </w:numPr>
        <w:suppressAutoHyphens w:val="0"/>
        <w:spacing w:before="240" w:after="240" w:line="360" w:lineRule="auto"/>
        <w:ind w:left="709" w:hanging="709"/>
        <w:rPr>
          <w:sz w:val="24"/>
          <w:szCs w:val="24"/>
        </w:rPr>
      </w:pPr>
      <w:r w:rsidRPr="00454B48">
        <w:rPr>
          <w:sz w:val="24"/>
          <w:szCs w:val="24"/>
        </w:rPr>
        <w:t xml:space="preserve">Przyjmujący oświadcza, że dysponuje środkami technicznymi i organizacyjnymi zgodnie z Rozporządzeniem Parlamentu Europejskiego i Rady (UE) 2016/679 oraz ustawą o ochronie danych osobowych, które umożliwiają prawidłowe przetwarzanie danych osobowych powierzonych przez Powierzającego </w:t>
      </w:r>
      <w:r w:rsidR="00A97378">
        <w:rPr>
          <w:sz w:val="24"/>
          <w:szCs w:val="24"/>
        </w:rPr>
        <w:br/>
      </w:r>
      <w:r w:rsidRPr="00454B48">
        <w:rPr>
          <w:sz w:val="24"/>
          <w:szCs w:val="24"/>
        </w:rPr>
        <w:t>w zakresie przewidzianym Umową.</w:t>
      </w:r>
    </w:p>
    <w:p w14:paraId="565B11C5" w14:textId="77777777" w:rsidR="00454B48" w:rsidRPr="00454B48" w:rsidRDefault="00454B48" w:rsidP="00454B48">
      <w:pPr>
        <w:numPr>
          <w:ilvl w:val="0"/>
          <w:numId w:val="46"/>
        </w:numPr>
        <w:suppressAutoHyphens w:val="0"/>
        <w:spacing w:before="240" w:after="240" w:line="360" w:lineRule="auto"/>
        <w:ind w:left="709" w:hanging="709"/>
        <w:rPr>
          <w:sz w:val="24"/>
          <w:szCs w:val="24"/>
        </w:rPr>
      </w:pPr>
      <w:r w:rsidRPr="00454B48">
        <w:rPr>
          <w:sz w:val="24"/>
          <w:szCs w:val="24"/>
        </w:rPr>
        <w:t>Przed rozpoczęciem przetwarzania danych osobowych Przyjmujący zobowiązany jest przygotować dokumentację opisującą sposób przetwarzania danych osobowych oraz środki techniczne i organizacyjne zapewniające ochronę przetwarzanych danych osobowych, w tym w szczególności politykę bezpieczeństwa oraz instrukcję zarządzania systemem informatycznym służącym do przetwarzania danych osobowych.</w:t>
      </w:r>
    </w:p>
    <w:p w14:paraId="7EC59F35" w14:textId="77777777" w:rsidR="00454B48" w:rsidRPr="00454B48" w:rsidRDefault="00454B48" w:rsidP="00454B48">
      <w:pPr>
        <w:spacing w:before="240" w:after="240" w:line="360" w:lineRule="auto"/>
        <w:rPr>
          <w:b/>
          <w:bCs/>
          <w:sz w:val="24"/>
          <w:szCs w:val="24"/>
        </w:rPr>
      </w:pPr>
      <w:r w:rsidRPr="00454B48">
        <w:rPr>
          <w:b/>
          <w:bCs/>
          <w:sz w:val="24"/>
          <w:szCs w:val="24"/>
        </w:rPr>
        <w:t>§ 3.</w:t>
      </w:r>
    </w:p>
    <w:p w14:paraId="7E79C2FD" w14:textId="77777777" w:rsidR="00454B48" w:rsidRPr="00454B48" w:rsidRDefault="00454B48" w:rsidP="00454B48">
      <w:pPr>
        <w:spacing w:before="240" w:after="240" w:line="360" w:lineRule="auto"/>
        <w:rPr>
          <w:rFonts w:eastAsia="Calibri"/>
          <w:sz w:val="24"/>
          <w:szCs w:val="24"/>
        </w:rPr>
      </w:pPr>
      <w:r w:rsidRPr="00454B48">
        <w:rPr>
          <w:rFonts w:eastAsia="Calibri"/>
          <w:sz w:val="24"/>
          <w:szCs w:val="24"/>
        </w:rPr>
        <w:t xml:space="preserve">Dane powierzane Przyjmującemu nie mogą być wykorzystane przez niego w inny sposób niż w celu opisanym w niniejszej umowie, w szczególności nie mogą być przekazane lub udostępnione jakiemukolwiek innemu podmiotowi. Przyjmujący zobowiązany jest ponadto do nieujawniania i nieprzetwarzania danych w innym </w:t>
      </w:r>
      <w:r w:rsidRPr="00454B48">
        <w:rPr>
          <w:rFonts w:eastAsia="Calibri"/>
          <w:sz w:val="24"/>
          <w:szCs w:val="24"/>
        </w:rPr>
        <w:br/>
        <w:t>celu niż opisany w niniejszej umowie, również po jej zakończeniu.</w:t>
      </w:r>
    </w:p>
    <w:p w14:paraId="203A652A" w14:textId="77777777" w:rsidR="00454B48" w:rsidRPr="00454B48" w:rsidRDefault="00454B48" w:rsidP="00454B48">
      <w:pPr>
        <w:spacing w:before="240" w:after="240" w:line="360" w:lineRule="auto"/>
        <w:rPr>
          <w:b/>
          <w:bCs/>
          <w:sz w:val="24"/>
          <w:szCs w:val="24"/>
        </w:rPr>
      </w:pPr>
      <w:r w:rsidRPr="00454B48">
        <w:rPr>
          <w:b/>
          <w:bCs/>
          <w:sz w:val="24"/>
          <w:szCs w:val="24"/>
        </w:rPr>
        <w:lastRenderedPageBreak/>
        <w:t>§ 4.</w:t>
      </w:r>
    </w:p>
    <w:p w14:paraId="7B47BC78" w14:textId="77777777" w:rsidR="00454B48" w:rsidRPr="00454B48" w:rsidRDefault="00454B48" w:rsidP="00454B48">
      <w:pPr>
        <w:numPr>
          <w:ilvl w:val="0"/>
          <w:numId w:val="40"/>
        </w:numPr>
        <w:suppressAutoHyphens w:val="0"/>
        <w:spacing w:before="240" w:after="240" w:line="360" w:lineRule="auto"/>
        <w:ind w:left="426" w:hanging="426"/>
        <w:rPr>
          <w:sz w:val="24"/>
          <w:szCs w:val="24"/>
        </w:rPr>
      </w:pPr>
      <w:r w:rsidRPr="00454B48">
        <w:rPr>
          <w:sz w:val="24"/>
          <w:szCs w:val="24"/>
        </w:rPr>
        <w:t>Przyjmujący zakończy przetwarzanie danych w momencie zakończenia świadczenia usług, określonych w § 1.</w:t>
      </w:r>
    </w:p>
    <w:p w14:paraId="0A163AFD" w14:textId="77777777" w:rsidR="00454B48" w:rsidRPr="00454B48" w:rsidRDefault="00454B48" w:rsidP="00454B48">
      <w:pPr>
        <w:numPr>
          <w:ilvl w:val="0"/>
          <w:numId w:val="40"/>
        </w:numPr>
        <w:suppressAutoHyphens w:val="0"/>
        <w:spacing w:before="240" w:after="240" w:line="360" w:lineRule="auto"/>
        <w:ind w:left="426" w:hanging="426"/>
        <w:rPr>
          <w:sz w:val="24"/>
          <w:szCs w:val="24"/>
        </w:rPr>
      </w:pPr>
      <w:r w:rsidRPr="00454B48">
        <w:rPr>
          <w:sz w:val="24"/>
          <w:szCs w:val="24"/>
        </w:rPr>
        <w:t>Przyjmujący zakończy przetwarzanie danych z chwilą rozwiązania niniejszej umowy, jeżeli nastąpi to wcześniej niż w ust. 1.</w:t>
      </w:r>
    </w:p>
    <w:p w14:paraId="11E1A4E6" w14:textId="77777777" w:rsidR="00454B48" w:rsidRPr="00454B48" w:rsidRDefault="00454B48" w:rsidP="00454B48">
      <w:pPr>
        <w:numPr>
          <w:ilvl w:val="0"/>
          <w:numId w:val="40"/>
        </w:numPr>
        <w:suppressAutoHyphens w:val="0"/>
        <w:spacing w:before="240" w:after="240" w:line="360" w:lineRule="auto"/>
        <w:ind w:left="426" w:hanging="426"/>
        <w:rPr>
          <w:sz w:val="24"/>
          <w:szCs w:val="24"/>
        </w:rPr>
      </w:pPr>
      <w:r w:rsidRPr="00454B48">
        <w:rPr>
          <w:sz w:val="24"/>
          <w:szCs w:val="24"/>
        </w:rPr>
        <w:t>Przyjmujący zobowiązuje się do trwałego usunięcia powierzonych mu danych osobowych po wygaśnięciu niniejszej umowy.</w:t>
      </w:r>
    </w:p>
    <w:p w14:paraId="187FCCBF" w14:textId="77777777" w:rsidR="00454B48" w:rsidRPr="00454B48" w:rsidRDefault="00454B48" w:rsidP="00454B48">
      <w:pPr>
        <w:spacing w:before="240" w:after="240" w:line="360" w:lineRule="auto"/>
        <w:rPr>
          <w:b/>
          <w:bCs/>
          <w:sz w:val="24"/>
          <w:szCs w:val="24"/>
        </w:rPr>
      </w:pPr>
      <w:r w:rsidRPr="00454B48">
        <w:rPr>
          <w:b/>
          <w:bCs/>
          <w:sz w:val="24"/>
          <w:szCs w:val="24"/>
        </w:rPr>
        <w:t>§ 5.</w:t>
      </w:r>
    </w:p>
    <w:p w14:paraId="79DE6FE9" w14:textId="77777777" w:rsidR="00454B48" w:rsidRPr="00454B48" w:rsidRDefault="00454B48" w:rsidP="00454B48">
      <w:pPr>
        <w:numPr>
          <w:ilvl w:val="0"/>
          <w:numId w:val="41"/>
        </w:numPr>
        <w:suppressAutoHyphens w:val="0"/>
        <w:spacing w:before="240" w:after="240" w:line="360" w:lineRule="auto"/>
        <w:ind w:left="426" w:hanging="426"/>
        <w:rPr>
          <w:sz w:val="24"/>
          <w:szCs w:val="24"/>
        </w:rPr>
      </w:pPr>
      <w:r w:rsidRPr="00454B48">
        <w:rPr>
          <w:sz w:val="24"/>
          <w:szCs w:val="24"/>
        </w:rPr>
        <w:t xml:space="preserve">W przypadku nałożenia na Powierzającego prawomocnej kary zgodnie </w:t>
      </w:r>
      <w:r w:rsidRPr="00454B48">
        <w:rPr>
          <w:sz w:val="24"/>
          <w:szCs w:val="24"/>
        </w:rPr>
        <w:br/>
        <w:t xml:space="preserve">z Rozporządzeniem Parlamentu Europejskiego i Rady (UE) 2016/679 </w:t>
      </w:r>
      <w:r w:rsidRPr="00454B48">
        <w:rPr>
          <w:sz w:val="24"/>
          <w:szCs w:val="24"/>
        </w:rPr>
        <w:br/>
        <w:t xml:space="preserve">oraz ustawą o ochronie danych osobowych za niezgodne z prawem przetwarzanie danych osobowych przez Przyjmującego, Przyjmujący poniesie wobec Powierzającego odpowiedzialność w wysokości 100% kary nałożonej </w:t>
      </w:r>
      <w:r w:rsidRPr="00454B48">
        <w:rPr>
          <w:sz w:val="24"/>
          <w:szCs w:val="24"/>
        </w:rPr>
        <w:br/>
        <w:t xml:space="preserve">na Powierzającego, z zastrzeżeniem zastosowania uregulowań wynikających </w:t>
      </w:r>
      <w:r w:rsidRPr="00454B48">
        <w:rPr>
          <w:sz w:val="24"/>
          <w:szCs w:val="24"/>
        </w:rPr>
        <w:br/>
        <w:t>z  ust. 2.</w:t>
      </w:r>
    </w:p>
    <w:p w14:paraId="65782425" w14:textId="5E323E8D" w:rsidR="00454B48" w:rsidRPr="00454B48" w:rsidRDefault="00454B48" w:rsidP="00454B48">
      <w:pPr>
        <w:numPr>
          <w:ilvl w:val="0"/>
          <w:numId w:val="41"/>
        </w:numPr>
        <w:suppressAutoHyphens w:val="0"/>
        <w:spacing w:before="240" w:after="240" w:line="360" w:lineRule="auto"/>
        <w:ind w:left="426" w:hanging="426"/>
        <w:rPr>
          <w:sz w:val="24"/>
          <w:szCs w:val="24"/>
        </w:rPr>
      </w:pPr>
      <w:r w:rsidRPr="00454B48">
        <w:rPr>
          <w:sz w:val="24"/>
          <w:szCs w:val="24"/>
        </w:rPr>
        <w:t xml:space="preserve">Przyjmujący zobowiązuje się do pokrycia prawomocnych kar nałożonych </w:t>
      </w:r>
      <w:r w:rsidRPr="00454B48">
        <w:rPr>
          <w:sz w:val="24"/>
          <w:szCs w:val="24"/>
        </w:rPr>
        <w:br/>
        <w:t xml:space="preserve">na Powierzającego zgodnie z Rozporządzeniem Parlamentu Europejskiego </w:t>
      </w:r>
      <w:r w:rsidRPr="00454B48">
        <w:rPr>
          <w:sz w:val="24"/>
          <w:szCs w:val="24"/>
        </w:rPr>
        <w:br/>
        <w:t xml:space="preserve">i Rady (UE) 2016/679 oraz ustawą o ochronie danych osobowych, które wynikną wskutek zawinionego niewykonania lub nienależytego wykonania przez Przyjmującego zobowiązań określonych w niniejszej umowie, pod warunkiem, </w:t>
      </w:r>
      <w:r w:rsidR="00A97378">
        <w:rPr>
          <w:sz w:val="24"/>
          <w:szCs w:val="24"/>
        </w:rPr>
        <w:br/>
      </w:r>
      <w:r w:rsidRPr="00454B48">
        <w:rPr>
          <w:sz w:val="24"/>
          <w:szCs w:val="24"/>
        </w:rPr>
        <w:t xml:space="preserve">iż Powierzający niezwłocznie poinformuje Przyjmującego o wszczęciu przez kogokolwiek jakichkolwiek kroków zmierzających do nałożenia na Powierzającego kar związanych z realizacją niniejszej Umowy. W takim przypadku Powierzający umożliwi Przyjmującemu – w zakresie dopuszczonym przez prawo – bądź formalne przystąpienie do takiego postępowania jako podmiot posiadający interes prawny w jego zakończeniu, bądź monitorowanie takiego postępowania za zgodą, wiedzą i pomocą Powierzającego. Powyższe uregulowanie, warunkujące </w:t>
      </w:r>
      <w:r w:rsidRPr="00454B48">
        <w:rPr>
          <w:sz w:val="24"/>
          <w:szCs w:val="24"/>
        </w:rPr>
        <w:lastRenderedPageBreak/>
        <w:t xml:space="preserve">odpowiedzialność Przyjmującego względem Powierzającego, dotyczy także sytuacji, w których Powierzający, przed uprawomocnieniem się nałożonych na niego kar, o których mowa powyżej, podejmie z podmiotem nakładającym na niego te kary działania w celu zawarcia stosownej ugody lub porozumienia </w:t>
      </w:r>
      <w:r w:rsidR="00A97378">
        <w:rPr>
          <w:sz w:val="24"/>
          <w:szCs w:val="24"/>
        </w:rPr>
        <w:br/>
      </w:r>
      <w:r w:rsidRPr="00454B48">
        <w:rPr>
          <w:sz w:val="24"/>
          <w:szCs w:val="24"/>
        </w:rPr>
        <w:t>w zakresie ich uiszczenia.</w:t>
      </w:r>
    </w:p>
    <w:p w14:paraId="4D0F8BDD" w14:textId="77777777" w:rsidR="00454B48" w:rsidRPr="00454B48" w:rsidRDefault="00454B48" w:rsidP="00454B48">
      <w:pPr>
        <w:spacing w:before="240" w:after="240" w:line="360" w:lineRule="auto"/>
        <w:rPr>
          <w:b/>
          <w:bCs/>
          <w:sz w:val="24"/>
          <w:szCs w:val="24"/>
        </w:rPr>
      </w:pPr>
      <w:r w:rsidRPr="00454B48">
        <w:rPr>
          <w:b/>
          <w:bCs/>
          <w:sz w:val="24"/>
          <w:szCs w:val="24"/>
        </w:rPr>
        <w:t>§ 6.</w:t>
      </w:r>
    </w:p>
    <w:p w14:paraId="687570C1" w14:textId="77777777" w:rsidR="00454B48" w:rsidRPr="00454B48" w:rsidRDefault="00454B48" w:rsidP="00454B48">
      <w:pPr>
        <w:numPr>
          <w:ilvl w:val="0"/>
          <w:numId w:val="42"/>
        </w:numPr>
        <w:suppressAutoHyphens w:val="0"/>
        <w:spacing w:before="240" w:after="240" w:line="360" w:lineRule="auto"/>
        <w:ind w:left="426" w:hanging="426"/>
        <w:rPr>
          <w:sz w:val="24"/>
          <w:szCs w:val="24"/>
        </w:rPr>
      </w:pPr>
      <w:r w:rsidRPr="00454B48">
        <w:rPr>
          <w:sz w:val="24"/>
          <w:szCs w:val="24"/>
        </w:rPr>
        <w:t>W sprawach nieuregulowanych postanowieniami Umowy mają zastosowanie przepisy kodeksu cywilnego oraz dotyczące ochrony danych osobowych.</w:t>
      </w:r>
    </w:p>
    <w:p w14:paraId="7C738349" w14:textId="77777777" w:rsidR="00454B48" w:rsidRPr="00454B48" w:rsidRDefault="00454B48" w:rsidP="00454B48">
      <w:pPr>
        <w:numPr>
          <w:ilvl w:val="0"/>
          <w:numId w:val="42"/>
        </w:numPr>
        <w:suppressAutoHyphens w:val="0"/>
        <w:spacing w:before="240" w:after="240" w:line="360" w:lineRule="auto"/>
        <w:ind w:left="426" w:hanging="426"/>
        <w:rPr>
          <w:sz w:val="24"/>
          <w:szCs w:val="24"/>
        </w:rPr>
      </w:pPr>
      <w:r w:rsidRPr="00454B48">
        <w:rPr>
          <w:sz w:val="24"/>
          <w:szCs w:val="24"/>
        </w:rPr>
        <w:t>Wszelkie spory wynikające z realizacji Umowy będą rozstrzygane na drodze polubownej. W przypadku nierozstrzygnięcia przez Strony sporu na drodze polubownej, zostanie on poddany pod rozstrzygnięcie przez Sąd Powszechny, właściwy dla siedziby Powierzającego.</w:t>
      </w:r>
    </w:p>
    <w:p w14:paraId="76808C4A" w14:textId="77777777" w:rsidR="00454B48" w:rsidRPr="00454B48" w:rsidRDefault="00454B48" w:rsidP="00454B48">
      <w:pPr>
        <w:numPr>
          <w:ilvl w:val="0"/>
          <w:numId w:val="42"/>
        </w:numPr>
        <w:suppressAutoHyphens w:val="0"/>
        <w:spacing w:before="240" w:after="240" w:line="360" w:lineRule="auto"/>
        <w:ind w:left="426" w:hanging="426"/>
        <w:rPr>
          <w:sz w:val="24"/>
          <w:szCs w:val="24"/>
        </w:rPr>
      </w:pPr>
      <w:r w:rsidRPr="00454B48">
        <w:rPr>
          <w:sz w:val="24"/>
          <w:szCs w:val="24"/>
        </w:rPr>
        <w:t>Wszelkie zmiany niniejszej Umowy wymagają formy pisemnej pod rygorem nieważności.</w:t>
      </w:r>
    </w:p>
    <w:p w14:paraId="3C92EDFE" w14:textId="77777777" w:rsidR="00454B48" w:rsidRPr="00454B48" w:rsidRDefault="00454B48" w:rsidP="00454B48">
      <w:pPr>
        <w:numPr>
          <w:ilvl w:val="0"/>
          <w:numId w:val="42"/>
        </w:numPr>
        <w:suppressAutoHyphens w:val="0"/>
        <w:spacing w:before="240" w:after="240" w:line="360" w:lineRule="auto"/>
        <w:ind w:left="426" w:hanging="426"/>
        <w:rPr>
          <w:sz w:val="24"/>
          <w:szCs w:val="24"/>
        </w:rPr>
      </w:pPr>
      <w:r w:rsidRPr="00454B48">
        <w:rPr>
          <w:sz w:val="24"/>
          <w:szCs w:val="24"/>
        </w:rPr>
        <w:t xml:space="preserve">Umowę sporządzono w dwóch jednobrzmiących egzemplarzach po jednym </w:t>
      </w:r>
      <w:r w:rsidRPr="00454B48">
        <w:rPr>
          <w:sz w:val="24"/>
          <w:szCs w:val="24"/>
        </w:rPr>
        <w:br/>
        <w:t>dla każdej ze Stron.</w:t>
      </w:r>
    </w:p>
    <w:p w14:paraId="6BC0ED88" w14:textId="7BA75262" w:rsidR="00A97378" w:rsidRDefault="00454B48" w:rsidP="00454B48">
      <w:pPr>
        <w:spacing w:before="240" w:after="240" w:line="360" w:lineRule="auto"/>
        <w:rPr>
          <w:b/>
          <w:bCs/>
          <w:sz w:val="24"/>
          <w:szCs w:val="24"/>
        </w:rPr>
      </w:pPr>
      <w:r w:rsidRPr="00454B48">
        <w:rPr>
          <w:b/>
          <w:bCs/>
          <w:sz w:val="24"/>
          <w:szCs w:val="24"/>
        </w:rPr>
        <w:t>Powierzający</w:t>
      </w:r>
      <w:r w:rsidRPr="00454B48">
        <w:rPr>
          <w:b/>
          <w:bCs/>
          <w:sz w:val="24"/>
          <w:szCs w:val="24"/>
        </w:rPr>
        <w:tab/>
      </w:r>
      <w:r w:rsidRPr="00454B48">
        <w:rPr>
          <w:b/>
          <w:bCs/>
          <w:sz w:val="24"/>
          <w:szCs w:val="24"/>
        </w:rPr>
        <w:tab/>
      </w:r>
      <w:r w:rsidRPr="00454B48">
        <w:rPr>
          <w:b/>
          <w:bCs/>
          <w:sz w:val="24"/>
          <w:szCs w:val="24"/>
        </w:rPr>
        <w:tab/>
      </w:r>
      <w:r w:rsidRPr="00454B48">
        <w:rPr>
          <w:b/>
          <w:bCs/>
          <w:sz w:val="24"/>
          <w:szCs w:val="24"/>
        </w:rPr>
        <w:tab/>
      </w:r>
      <w:r w:rsidRPr="00454B48">
        <w:rPr>
          <w:b/>
          <w:bCs/>
          <w:sz w:val="24"/>
          <w:szCs w:val="24"/>
        </w:rPr>
        <w:tab/>
        <w:t>Przyjmujący</w:t>
      </w:r>
    </w:p>
    <w:p w14:paraId="5D10862A" w14:textId="77777777" w:rsidR="00A97378" w:rsidRDefault="00A97378">
      <w:pPr>
        <w:suppressAutoHyphens w:val="0"/>
        <w:spacing w:line="24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br w:type="page"/>
      </w:r>
    </w:p>
    <w:p w14:paraId="63656673" w14:textId="77777777" w:rsidR="00454B48" w:rsidRPr="00454B48" w:rsidRDefault="00454B48" w:rsidP="00454B48">
      <w:pPr>
        <w:tabs>
          <w:tab w:val="left" w:pos="1095"/>
        </w:tabs>
        <w:spacing w:before="240" w:after="240" w:line="360" w:lineRule="auto"/>
        <w:rPr>
          <w:iCs/>
          <w:sz w:val="24"/>
          <w:szCs w:val="24"/>
        </w:rPr>
      </w:pPr>
      <w:r w:rsidRPr="00454B48">
        <w:rPr>
          <w:iCs/>
          <w:sz w:val="24"/>
          <w:szCs w:val="24"/>
        </w:rPr>
        <w:lastRenderedPageBreak/>
        <w:t>Załącznik nr 1 do umowy</w:t>
      </w:r>
    </w:p>
    <w:p w14:paraId="44184748" w14:textId="77777777" w:rsidR="00454B48" w:rsidRPr="00454B48" w:rsidRDefault="00454B48" w:rsidP="00454B48">
      <w:pPr>
        <w:spacing w:before="240" w:after="240" w:line="360" w:lineRule="auto"/>
        <w:rPr>
          <w:rFonts w:eastAsia="Calibri"/>
          <w:b/>
          <w:bCs/>
          <w:sz w:val="24"/>
          <w:szCs w:val="24"/>
          <w:lang w:eastAsia="en-US"/>
        </w:rPr>
      </w:pPr>
      <w:r w:rsidRPr="00454B48">
        <w:rPr>
          <w:rFonts w:eastAsia="Calibri"/>
          <w:b/>
          <w:bCs/>
          <w:sz w:val="24"/>
          <w:szCs w:val="24"/>
          <w:lang w:eastAsia="en-US"/>
        </w:rPr>
        <w:t>UPOWAŻNIENIE</w:t>
      </w:r>
      <w:r w:rsidRPr="00454B48">
        <w:rPr>
          <w:rFonts w:eastAsia="Calibri"/>
          <w:b/>
          <w:bCs/>
          <w:spacing w:val="-11"/>
          <w:sz w:val="24"/>
          <w:szCs w:val="24"/>
          <w:lang w:eastAsia="en-US"/>
        </w:rPr>
        <w:t xml:space="preserve"> </w:t>
      </w:r>
      <w:r w:rsidRPr="00454B48">
        <w:rPr>
          <w:rFonts w:eastAsia="Calibri"/>
          <w:b/>
          <w:bCs/>
          <w:sz w:val="24"/>
          <w:szCs w:val="24"/>
          <w:lang w:eastAsia="en-US"/>
        </w:rPr>
        <w:t>Nr</w:t>
      </w:r>
      <w:r w:rsidRPr="00454B48">
        <w:rPr>
          <w:rFonts w:eastAsia="Calibri"/>
          <w:b/>
          <w:bCs/>
          <w:sz w:val="24"/>
          <w:szCs w:val="24"/>
          <w:u w:val="thick"/>
          <w:lang w:eastAsia="en-US"/>
        </w:rPr>
        <w:t xml:space="preserve"> </w:t>
      </w:r>
      <w:r w:rsidRPr="00454B48">
        <w:rPr>
          <w:rFonts w:eastAsia="Calibri"/>
          <w:b/>
          <w:bCs/>
          <w:sz w:val="24"/>
          <w:szCs w:val="24"/>
          <w:u w:val="thick"/>
          <w:lang w:eastAsia="en-US"/>
        </w:rPr>
        <w:tab/>
      </w:r>
    </w:p>
    <w:p w14:paraId="72737882" w14:textId="77777777" w:rsidR="00454B48" w:rsidRPr="00454B48" w:rsidRDefault="00454B48" w:rsidP="00454B48">
      <w:pPr>
        <w:spacing w:before="240" w:after="240" w:line="360" w:lineRule="auto"/>
        <w:rPr>
          <w:rFonts w:eastAsia="Calibri"/>
          <w:b/>
          <w:bCs/>
          <w:sz w:val="24"/>
          <w:szCs w:val="24"/>
          <w:lang w:eastAsia="en-US"/>
        </w:rPr>
      </w:pPr>
      <w:r w:rsidRPr="00454B48">
        <w:rPr>
          <w:rFonts w:eastAsia="Calibri"/>
          <w:b/>
          <w:bCs/>
          <w:sz w:val="24"/>
          <w:szCs w:val="24"/>
          <w:lang w:eastAsia="en-US"/>
        </w:rPr>
        <w:t>DO</w:t>
      </w:r>
      <w:r w:rsidRPr="00454B48">
        <w:rPr>
          <w:rFonts w:eastAsia="Calibri"/>
          <w:b/>
          <w:bCs/>
          <w:spacing w:val="-5"/>
          <w:sz w:val="24"/>
          <w:szCs w:val="24"/>
          <w:lang w:eastAsia="en-US"/>
        </w:rPr>
        <w:t xml:space="preserve"> </w:t>
      </w:r>
      <w:r w:rsidRPr="00454B48">
        <w:rPr>
          <w:rFonts w:eastAsia="Calibri"/>
          <w:b/>
          <w:bCs/>
          <w:sz w:val="24"/>
          <w:szCs w:val="24"/>
          <w:lang w:eastAsia="en-US"/>
        </w:rPr>
        <w:t>PRZETWARZANIA</w:t>
      </w:r>
      <w:r w:rsidRPr="00454B48">
        <w:rPr>
          <w:rFonts w:eastAsia="Calibri"/>
          <w:b/>
          <w:bCs/>
          <w:spacing w:val="-3"/>
          <w:sz w:val="24"/>
          <w:szCs w:val="24"/>
          <w:lang w:eastAsia="en-US"/>
        </w:rPr>
        <w:t xml:space="preserve"> </w:t>
      </w:r>
      <w:r w:rsidRPr="00454B48">
        <w:rPr>
          <w:rFonts w:eastAsia="Calibri"/>
          <w:b/>
          <w:bCs/>
          <w:sz w:val="24"/>
          <w:szCs w:val="24"/>
          <w:lang w:eastAsia="en-US"/>
        </w:rPr>
        <w:t>DANYCH</w:t>
      </w:r>
      <w:r w:rsidRPr="00454B48">
        <w:rPr>
          <w:rFonts w:eastAsia="Calibri"/>
          <w:b/>
          <w:bCs/>
          <w:spacing w:val="-2"/>
          <w:sz w:val="24"/>
          <w:szCs w:val="24"/>
          <w:lang w:eastAsia="en-US"/>
        </w:rPr>
        <w:t xml:space="preserve"> </w:t>
      </w:r>
      <w:r w:rsidRPr="00454B48">
        <w:rPr>
          <w:rFonts w:eastAsia="Calibri"/>
          <w:b/>
          <w:bCs/>
          <w:sz w:val="24"/>
          <w:szCs w:val="24"/>
          <w:lang w:eastAsia="en-US"/>
        </w:rPr>
        <w:t>OSOBOWYCH</w:t>
      </w:r>
    </w:p>
    <w:p w14:paraId="52E30DE2" w14:textId="77777777" w:rsidR="00454B48" w:rsidRPr="00454B48" w:rsidRDefault="00454B48" w:rsidP="00454B48">
      <w:pPr>
        <w:tabs>
          <w:tab w:val="left" w:pos="2691"/>
          <w:tab w:val="left" w:pos="4047"/>
          <w:tab w:val="left" w:pos="6491"/>
          <w:tab w:val="left" w:pos="6837"/>
          <w:tab w:val="left" w:pos="7325"/>
        </w:tabs>
        <w:spacing w:before="240" w:after="240" w:line="360" w:lineRule="auto"/>
        <w:ind w:left="335" w:right="290"/>
        <w:rPr>
          <w:rFonts w:eastAsia="Calibri"/>
          <w:sz w:val="24"/>
          <w:szCs w:val="24"/>
          <w:lang w:eastAsia="en-US"/>
        </w:rPr>
      </w:pPr>
      <w:r w:rsidRPr="00454B48">
        <w:rPr>
          <w:rFonts w:eastAsia="Calibri"/>
          <w:sz w:val="24"/>
          <w:szCs w:val="24"/>
          <w:lang w:eastAsia="en-US"/>
        </w:rPr>
        <w:t>z</w:t>
      </w:r>
      <w:r w:rsidRPr="00454B48">
        <w:rPr>
          <w:rFonts w:eastAsia="Calibri"/>
          <w:spacing w:val="88"/>
          <w:sz w:val="24"/>
          <w:szCs w:val="24"/>
          <w:lang w:eastAsia="en-US"/>
        </w:rPr>
        <w:t xml:space="preserve"> </w:t>
      </w:r>
      <w:r w:rsidRPr="00454B48">
        <w:rPr>
          <w:rFonts w:eastAsia="Calibri"/>
          <w:sz w:val="24"/>
          <w:szCs w:val="24"/>
          <w:lang w:eastAsia="en-US"/>
        </w:rPr>
        <w:t>dniem</w:t>
      </w:r>
      <w:r w:rsidRPr="00454B48">
        <w:rPr>
          <w:rFonts w:eastAsia="Calibri"/>
          <w:spacing w:val="89"/>
          <w:sz w:val="24"/>
          <w:szCs w:val="24"/>
          <w:lang w:eastAsia="en-US"/>
        </w:rPr>
        <w:t xml:space="preserve"> </w:t>
      </w:r>
      <w:r w:rsidRPr="00454B48">
        <w:rPr>
          <w:rFonts w:eastAsia="Calibri"/>
          <w:sz w:val="24"/>
          <w:szCs w:val="24"/>
          <w:lang w:eastAsia="en-US"/>
        </w:rPr>
        <w:t>[</w:t>
      </w:r>
      <w:r w:rsidRPr="00454B48">
        <w:rPr>
          <w:rFonts w:eastAsia="Calibri"/>
          <w:sz w:val="24"/>
          <w:szCs w:val="24"/>
          <w:u w:val="single"/>
          <w:lang w:eastAsia="en-US"/>
        </w:rPr>
        <w:tab/>
      </w:r>
      <w:r w:rsidRPr="00454B48">
        <w:rPr>
          <w:rFonts w:eastAsia="Calibri"/>
          <w:sz w:val="24"/>
          <w:szCs w:val="24"/>
          <w:u w:val="single"/>
          <w:lang w:eastAsia="en-US"/>
        </w:rPr>
        <w:tab/>
      </w:r>
      <w:r w:rsidRPr="00454B48">
        <w:rPr>
          <w:rFonts w:eastAsia="Calibri"/>
          <w:sz w:val="24"/>
          <w:szCs w:val="24"/>
          <w:lang w:eastAsia="en-US"/>
        </w:rPr>
        <w:t>]</w:t>
      </w:r>
      <w:r w:rsidRPr="00454B48">
        <w:rPr>
          <w:rFonts w:eastAsia="Calibri"/>
          <w:spacing w:val="1"/>
          <w:sz w:val="24"/>
          <w:szCs w:val="24"/>
          <w:lang w:eastAsia="en-US"/>
        </w:rPr>
        <w:t xml:space="preserve"> </w:t>
      </w:r>
      <w:r w:rsidRPr="00454B48">
        <w:rPr>
          <w:rFonts w:eastAsia="Calibri"/>
          <w:sz w:val="24"/>
          <w:szCs w:val="24"/>
          <w:lang w:eastAsia="en-US"/>
        </w:rPr>
        <w:t>r.,</w:t>
      </w:r>
      <w:r w:rsidRPr="00454B48">
        <w:rPr>
          <w:rFonts w:eastAsia="Calibri"/>
          <w:spacing w:val="1"/>
          <w:sz w:val="24"/>
          <w:szCs w:val="24"/>
          <w:lang w:eastAsia="en-US"/>
        </w:rPr>
        <w:t xml:space="preserve"> </w:t>
      </w:r>
      <w:r w:rsidRPr="00454B48">
        <w:rPr>
          <w:rFonts w:eastAsia="Calibri"/>
          <w:sz w:val="24"/>
          <w:szCs w:val="24"/>
          <w:lang w:eastAsia="en-US"/>
        </w:rPr>
        <w:t>na</w:t>
      </w:r>
      <w:r w:rsidRPr="00454B48">
        <w:rPr>
          <w:rFonts w:eastAsia="Calibri"/>
          <w:spacing w:val="1"/>
          <w:sz w:val="24"/>
          <w:szCs w:val="24"/>
          <w:lang w:eastAsia="en-US"/>
        </w:rPr>
        <w:t xml:space="preserve"> </w:t>
      </w:r>
      <w:r w:rsidRPr="00454B48">
        <w:rPr>
          <w:rFonts w:eastAsia="Calibri"/>
          <w:sz w:val="24"/>
          <w:szCs w:val="24"/>
          <w:lang w:eastAsia="en-US"/>
        </w:rPr>
        <w:t>podstawie</w:t>
      </w:r>
      <w:r w:rsidRPr="00454B48">
        <w:rPr>
          <w:rFonts w:eastAsia="Calibri"/>
          <w:spacing w:val="1"/>
          <w:sz w:val="24"/>
          <w:szCs w:val="24"/>
          <w:lang w:eastAsia="en-US"/>
        </w:rPr>
        <w:t xml:space="preserve"> </w:t>
      </w:r>
      <w:r w:rsidRPr="00454B48">
        <w:rPr>
          <w:rFonts w:eastAsia="Calibri"/>
          <w:sz w:val="24"/>
          <w:szCs w:val="24"/>
          <w:lang w:eastAsia="en-US"/>
        </w:rPr>
        <w:t>art. 29 w związku z art. 28</w:t>
      </w:r>
      <w:r w:rsidRPr="00454B48">
        <w:rPr>
          <w:rFonts w:eastAsia="Calibri"/>
          <w:spacing w:val="1"/>
          <w:sz w:val="24"/>
          <w:szCs w:val="24"/>
          <w:lang w:eastAsia="en-US"/>
        </w:rPr>
        <w:t xml:space="preserve"> </w:t>
      </w:r>
      <w:r w:rsidRPr="00454B48">
        <w:rPr>
          <w:rFonts w:eastAsia="Calibri"/>
          <w:sz w:val="24"/>
          <w:szCs w:val="24"/>
          <w:lang w:eastAsia="en-US"/>
        </w:rPr>
        <w:t>rozporządzenia</w:t>
      </w:r>
      <w:r w:rsidRPr="00454B48">
        <w:rPr>
          <w:rFonts w:eastAsia="Calibri"/>
          <w:spacing w:val="-2"/>
          <w:sz w:val="24"/>
          <w:szCs w:val="24"/>
          <w:lang w:eastAsia="en-US"/>
        </w:rPr>
        <w:t xml:space="preserve"> </w:t>
      </w:r>
      <w:r w:rsidRPr="00454B48">
        <w:rPr>
          <w:rFonts w:eastAsia="Calibri"/>
          <w:sz w:val="24"/>
          <w:szCs w:val="24"/>
          <w:lang w:eastAsia="en-US"/>
        </w:rPr>
        <w:t>Parlamentu</w:t>
      </w:r>
      <w:r w:rsidRPr="00454B48">
        <w:rPr>
          <w:rFonts w:eastAsia="Calibri"/>
          <w:spacing w:val="-4"/>
          <w:sz w:val="24"/>
          <w:szCs w:val="24"/>
          <w:lang w:eastAsia="en-US"/>
        </w:rPr>
        <w:t xml:space="preserve"> </w:t>
      </w:r>
      <w:r w:rsidRPr="00454B48">
        <w:rPr>
          <w:rFonts w:eastAsia="Calibri"/>
          <w:sz w:val="24"/>
          <w:szCs w:val="24"/>
          <w:lang w:eastAsia="en-US"/>
        </w:rPr>
        <w:t>Europejskiego</w:t>
      </w:r>
      <w:r w:rsidRPr="00454B48">
        <w:rPr>
          <w:rFonts w:eastAsia="Calibri"/>
          <w:spacing w:val="-3"/>
          <w:sz w:val="24"/>
          <w:szCs w:val="24"/>
          <w:lang w:eastAsia="en-US"/>
        </w:rPr>
        <w:t xml:space="preserve"> </w:t>
      </w:r>
      <w:r w:rsidRPr="00454B48">
        <w:rPr>
          <w:rFonts w:eastAsia="Calibri"/>
          <w:sz w:val="24"/>
          <w:szCs w:val="24"/>
          <w:lang w:eastAsia="en-US"/>
        </w:rPr>
        <w:t>i</w:t>
      </w:r>
      <w:r w:rsidRPr="00454B48">
        <w:rPr>
          <w:rFonts w:eastAsia="Calibri"/>
          <w:spacing w:val="-3"/>
          <w:sz w:val="24"/>
          <w:szCs w:val="24"/>
          <w:lang w:eastAsia="en-US"/>
        </w:rPr>
        <w:t xml:space="preserve"> </w:t>
      </w:r>
      <w:r w:rsidRPr="00454B48">
        <w:rPr>
          <w:rFonts w:eastAsia="Calibri"/>
          <w:sz w:val="24"/>
          <w:szCs w:val="24"/>
          <w:lang w:eastAsia="en-US"/>
        </w:rPr>
        <w:t>Rady</w:t>
      </w:r>
      <w:r w:rsidRPr="00454B48">
        <w:rPr>
          <w:rFonts w:eastAsia="Calibri"/>
          <w:spacing w:val="-3"/>
          <w:sz w:val="24"/>
          <w:szCs w:val="24"/>
          <w:lang w:eastAsia="en-US"/>
        </w:rPr>
        <w:t xml:space="preserve"> </w:t>
      </w:r>
      <w:r w:rsidRPr="00454B48">
        <w:rPr>
          <w:rFonts w:eastAsia="Calibri"/>
          <w:sz w:val="24"/>
          <w:szCs w:val="24"/>
          <w:lang w:eastAsia="en-US"/>
        </w:rPr>
        <w:t>(UE)</w:t>
      </w:r>
      <w:r w:rsidRPr="00454B48">
        <w:rPr>
          <w:rFonts w:eastAsia="Calibri"/>
          <w:spacing w:val="-5"/>
          <w:sz w:val="24"/>
          <w:szCs w:val="24"/>
          <w:lang w:eastAsia="en-US"/>
        </w:rPr>
        <w:t xml:space="preserve"> </w:t>
      </w:r>
      <w:r w:rsidRPr="00454B48">
        <w:rPr>
          <w:rFonts w:eastAsia="Calibri"/>
          <w:sz w:val="24"/>
          <w:szCs w:val="24"/>
          <w:lang w:eastAsia="en-US"/>
        </w:rPr>
        <w:t>2016/679</w:t>
      </w:r>
      <w:r w:rsidRPr="00454B48">
        <w:rPr>
          <w:rFonts w:eastAsia="Calibri"/>
          <w:spacing w:val="-4"/>
          <w:sz w:val="24"/>
          <w:szCs w:val="24"/>
          <w:lang w:eastAsia="en-US"/>
        </w:rPr>
        <w:t xml:space="preserve"> </w:t>
      </w:r>
      <w:r w:rsidRPr="00454B48">
        <w:rPr>
          <w:rFonts w:eastAsia="Calibri"/>
          <w:sz w:val="24"/>
          <w:szCs w:val="24"/>
          <w:lang w:eastAsia="en-US"/>
        </w:rPr>
        <w:t>z</w:t>
      </w:r>
      <w:r w:rsidRPr="00454B48">
        <w:rPr>
          <w:rFonts w:eastAsia="Calibri"/>
          <w:spacing w:val="-5"/>
          <w:sz w:val="24"/>
          <w:szCs w:val="24"/>
          <w:lang w:eastAsia="en-US"/>
        </w:rPr>
        <w:t xml:space="preserve"> </w:t>
      </w:r>
      <w:r w:rsidRPr="00454B48">
        <w:rPr>
          <w:rFonts w:eastAsia="Calibri"/>
          <w:sz w:val="24"/>
          <w:szCs w:val="24"/>
          <w:lang w:eastAsia="en-US"/>
        </w:rPr>
        <w:t>dnia</w:t>
      </w:r>
      <w:r w:rsidRPr="00454B48">
        <w:rPr>
          <w:rFonts w:eastAsia="Calibri"/>
          <w:spacing w:val="-3"/>
          <w:sz w:val="24"/>
          <w:szCs w:val="24"/>
          <w:lang w:eastAsia="en-US"/>
        </w:rPr>
        <w:t xml:space="preserve"> </w:t>
      </w:r>
      <w:r w:rsidRPr="00454B48">
        <w:rPr>
          <w:rFonts w:eastAsia="Calibri"/>
          <w:spacing w:val="-3"/>
          <w:sz w:val="24"/>
          <w:szCs w:val="24"/>
          <w:lang w:eastAsia="en-US"/>
        </w:rPr>
        <w:br/>
      </w:r>
      <w:r w:rsidRPr="00454B48">
        <w:rPr>
          <w:rFonts w:eastAsia="Calibri"/>
          <w:sz w:val="24"/>
          <w:szCs w:val="24"/>
          <w:lang w:eastAsia="en-US"/>
        </w:rPr>
        <w:t>27</w:t>
      </w:r>
      <w:r w:rsidRPr="00454B48">
        <w:rPr>
          <w:rFonts w:eastAsia="Calibri"/>
          <w:spacing w:val="-2"/>
          <w:sz w:val="24"/>
          <w:szCs w:val="24"/>
          <w:lang w:eastAsia="en-US"/>
        </w:rPr>
        <w:t xml:space="preserve"> </w:t>
      </w:r>
      <w:r w:rsidRPr="00454B48">
        <w:rPr>
          <w:rFonts w:eastAsia="Calibri"/>
          <w:sz w:val="24"/>
          <w:szCs w:val="24"/>
          <w:lang w:eastAsia="en-US"/>
        </w:rPr>
        <w:t>kwietnia</w:t>
      </w:r>
      <w:r w:rsidRPr="00454B48">
        <w:rPr>
          <w:rFonts w:eastAsia="Calibri"/>
          <w:spacing w:val="-5"/>
          <w:sz w:val="24"/>
          <w:szCs w:val="24"/>
          <w:lang w:eastAsia="en-US"/>
        </w:rPr>
        <w:t xml:space="preserve"> </w:t>
      </w:r>
      <w:r w:rsidRPr="00454B48">
        <w:rPr>
          <w:rFonts w:eastAsia="Calibri"/>
          <w:sz w:val="24"/>
          <w:szCs w:val="24"/>
          <w:lang w:eastAsia="en-US"/>
        </w:rPr>
        <w:t>2016</w:t>
      </w:r>
      <w:r w:rsidRPr="00454B48">
        <w:rPr>
          <w:rFonts w:eastAsia="Calibri"/>
          <w:spacing w:val="-4"/>
          <w:sz w:val="24"/>
          <w:szCs w:val="24"/>
          <w:lang w:eastAsia="en-US"/>
        </w:rPr>
        <w:t xml:space="preserve"> </w:t>
      </w:r>
      <w:r w:rsidRPr="00454B48">
        <w:rPr>
          <w:rFonts w:eastAsia="Calibri"/>
          <w:sz w:val="24"/>
          <w:szCs w:val="24"/>
          <w:lang w:eastAsia="en-US"/>
        </w:rPr>
        <w:t>r.</w:t>
      </w:r>
      <w:r w:rsidRPr="00454B48">
        <w:rPr>
          <w:rFonts w:eastAsia="Calibri"/>
          <w:spacing w:val="-51"/>
          <w:sz w:val="24"/>
          <w:szCs w:val="24"/>
          <w:lang w:eastAsia="en-US"/>
        </w:rPr>
        <w:t xml:space="preserve"> </w:t>
      </w:r>
      <w:r w:rsidRPr="00454B48">
        <w:rPr>
          <w:rFonts w:eastAsia="Calibri"/>
          <w:sz w:val="24"/>
          <w:szCs w:val="24"/>
          <w:lang w:eastAsia="en-US"/>
        </w:rPr>
        <w:t xml:space="preserve">w sprawie ochrony osób fizycznych w związku </w:t>
      </w:r>
      <w:r w:rsidRPr="00454B48">
        <w:rPr>
          <w:rFonts w:eastAsia="Calibri"/>
          <w:sz w:val="24"/>
          <w:szCs w:val="24"/>
          <w:lang w:eastAsia="en-US"/>
        </w:rPr>
        <w:br/>
        <w:t>z przetwarzaniem danych osobowych i w</w:t>
      </w:r>
      <w:r w:rsidRPr="00454B48">
        <w:rPr>
          <w:rFonts w:eastAsia="Calibri"/>
          <w:spacing w:val="1"/>
          <w:sz w:val="24"/>
          <w:szCs w:val="24"/>
          <w:lang w:eastAsia="en-US"/>
        </w:rPr>
        <w:t xml:space="preserve"> </w:t>
      </w:r>
      <w:r w:rsidRPr="00454B48">
        <w:rPr>
          <w:rFonts w:eastAsia="Calibri"/>
          <w:sz w:val="24"/>
          <w:szCs w:val="24"/>
          <w:lang w:eastAsia="en-US"/>
        </w:rPr>
        <w:t>sprawie swobodnego przepływu takich danych oraz uchylenia dyrektywy 95/46/WE</w:t>
      </w:r>
      <w:r w:rsidRPr="00454B48">
        <w:rPr>
          <w:rFonts w:eastAsia="Calibri"/>
          <w:spacing w:val="1"/>
          <w:sz w:val="24"/>
          <w:szCs w:val="24"/>
          <w:lang w:eastAsia="en-US"/>
        </w:rPr>
        <w:t xml:space="preserve"> </w:t>
      </w:r>
      <w:r w:rsidRPr="00454B48">
        <w:rPr>
          <w:rFonts w:eastAsia="Calibri"/>
          <w:sz w:val="24"/>
          <w:szCs w:val="24"/>
          <w:lang w:eastAsia="en-US"/>
        </w:rPr>
        <w:t xml:space="preserve">(ogólne rozporządzenie </w:t>
      </w:r>
      <w:r w:rsidRPr="00454B48">
        <w:rPr>
          <w:rFonts w:eastAsia="Calibri"/>
          <w:sz w:val="24"/>
          <w:szCs w:val="24"/>
          <w:lang w:eastAsia="en-US"/>
        </w:rPr>
        <w:br/>
        <w:t>o ochronie danych) (Dz. Urz. UE. L 119 z 04.05.2016, str. 1)</w:t>
      </w:r>
      <w:r w:rsidRPr="00454B48">
        <w:rPr>
          <w:rFonts w:eastAsia="Calibri"/>
          <w:spacing w:val="1"/>
          <w:sz w:val="24"/>
          <w:szCs w:val="24"/>
          <w:lang w:eastAsia="en-US"/>
        </w:rPr>
        <w:t xml:space="preserve"> </w:t>
      </w:r>
      <w:r w:rsidRPr="00454B48">
        <w:rPr>
          <w:rFonts w:eastAsia="Calibri"/>
          <w:sz w:val="24"/>
          <w:szCs w:val="24"/>
          <w:lang w:eastAsia="en-US"/>
        </w:rPr>
        <w:t>(RODO),</w:t>
      </w:r>
      <w:r w:rsidRPr="00454B48">
        <w:rPr>
          <w:rFonts w:eastAsia="Calibri"/>
          <w:spacing w:val="-1"/>
          <w:sz w:val="24"/>
          <w:szCs w:val="24"/>
          <w:lang w:eastAsia="en-US"/>
        </w:rPr>
        <w:t xml:space="preserve"> </w:t>
      </w:r>
      <w:r w:rsidRPr="00454B48">
        <w:rPr>
          <w:rFonts w:eastAsia="Calibri"/>
          <w:sz w:val="24"/>
          <w:szCs w:val="24"/>
          <w:lang w:eastAsia="en-US"/>
        </w:rPr>
        <w:t>upoważniam</w:t>
      </w:r>
      <w:r w:rsidRPr="00454B48">
        <w:rPr>
          <w:rFonts w:eastAsia="Calibri"/>
          <w:sz w:val="24"/>
          <w:szCs w:val="24"/>
          <w:lang w:eastAsia="en-US"/>
        </w:rPr>
        <w:tab/>
        <w:t>[</w:t>
      </w:r>
      <w:r w:rsidRPr="00454B48">
        <w:rPr>
          <w:rFonts w:eastAsia="Calibri"/>
          <w:sz w:val="24"/>
          <w:szCs w:val="24"/>
          <w:u w:val="single"/>
          <w:lang w:eastAsia="en-US"/>
        </w:rPr>
        <w:tab/>
      </w:r>
      <w:r w:rsidRPr="00454B48">
        <w:rPr>
          <w:rFonts w:eastAsia="Calibri"/>
          <w:sz w:val="24"/>
          <w:szCs w:val="24"/>
          <w:u w:val="single"/>
          <w:lang w:eastAsia="en-US"/>
        </w:rPr>
        <w:tab/>
      </w:r>
      <w:r w:rsidRPr="00454B48">
        <w:rPr>
          <w:rFonts w:eastAsia="Calibri"/>
          <w:sz w:val="24"/>
          <w:szCs w:val="24"/>
          <w:lang w:eastAsia="en-US"/>
        </w:rPr>
        <w:t>]</w:t>
      </w:r>
      <w:r w:rsidRPr="00454B48">
        <w:rPr>
          <w:rFonts w:eastAsia="Calibri"/>
          <w:sz w:val="24"/>
          <w:szCs w:val="24"/>
          <w:lang w:eastAsia="en-US"/>
        </w:rPr>
        <w:tab/>
      </w:r>
      <w:r w:rsidRPr="00454B48">
        <w:rPr>
          <w:rFonts w:eastAsia="Calibri"/>
          <w:sz w:val="24"/>
          <w:szCs w:val="24"/>
          <w:lang w:eastAsia="en-US"/>
        </w:rPr>
        <w:br/>
        <w:t>do przetwarzania</w:t>
      </w:r>
      <w:r w:rsidRPr="00454B48">
        <w:rPr>
          <w:rFonts w:eastAsia="Calibri"/>
          <w:spacing w:val="1"/>
          <w:sz w:val="24"/>
          <w:szCs w:val="24"/>
          <w:lang w:eastAsia="en-US"/>
        </w:rPr>
        <w:t xml:space="preserve"> </w:t>
      </w:r>
      <w:r w:rsidRPr="00454B48">
        <w:rPr>
          <w:rFonts w:eastAsia="Calibri"/>
          <w:sz w:val="24"/>
          <w:szCs w:val="24"/>
          <w:lang w:eastAsia="en-US"/>
        </w:rPr>
        <w:t>danych osobowych</w:t>
      </w:r>
      <w:r w:rsidRPr="00454B48">
        <w:rPr>
          <w:rFonts w:eastAsia="Calibri"/>
          <w:spacing w:val="1"/>
          <w:sz w:val="24"/>
          <w:szCs w:val="24"/>
          <w:lang w:eastAsia="en-US"/>
        </w:rPr>
        <w:t xml:space="preserve"> </w:t>
      </w:r>
      <w:r w:rsidRPr="00454B48">
        <w:rPr>
          <w:rFonts w:eastAsia="Calibri"/>
          <w:sz w:val="24"/>
          <w:szCs w:val="24"/>
          <w:lang w:eastAsia="en-US"/>
        </w:rPr>
        <w:t>w</w:t>
      </w:r>
      <w:r w:rsidRPr="00454B48">
        <w:rPr>
          <w:rFonts w:eastAsia="Calibri"/>
          <w:spacing w:val="-2"/>
          <w:sz w:val="24"/>
          <w:szCs w:val="24"/>
          <w:lang w:eastAsia="en-US"/>
        </w:rPr>
        <w:t xml:space="preserve"> </w:t>
      </w:r>
      <w:r w:rsidRPr="00454B48">
        <w:rPr>
          <w:rFonts w:eastAsia="Calibri"/>
          <w:sz w:val="24"/>
          <w:szCs w:val="24"/>
          <w:lang w:eastAsia="en-US"/>
        </w:rPr>
        <w:t>zbiorze</w:t>
      </w:r>
      <w:r w:rsidRPr="00454B48">
        <w:rPr>
          <w:rFonts w:eastAsia="Calibri"/>
          <w:spacing w:val="2"/>
          <w:sz w:val="24"/>
          <w:szCs w:val="24"/>
          <w:lang w:eastAsia="en-US"/>
        </w:rPr>
        <w:t xml:space="preserve"> </w:t>
      </w:r>
      <w:r w:rsidRPr="00454B48">
        <w:rPr>
          <w:rFonts w:eastAsia="Calibri"/>
          <w:sz w:val="24"/>
          <w:szCs w:val="24"/>
          <w:lang w:eastAsia="en-US"/>
        </w:rPr>
        <w:t>w ramach</w:t>
      </w:r>
      <w:r w:rsidRPr="00454B48">
        <w:rPr>
          <w:rFonts w:eastAsia="Calibri"/>
          <w:spacing w:val="-2"/>
          <w:sz w:val="24"/>
          <w:szCs w:val="24"/>
          <w:lang w:eastAsia="en-US"/>
        </w:rPr>
        <w:t xml:space="preserve"> programu </w:t>
      </w:r>
      <w:r w:rsidRPr="00454B48">
        <w:rPr>
          <w:rFonts w:eastAsia="Calibri"/>
          <w:sz w:val="24"/>
          <w:szCs w:val="24"/>
          <w:lang w:eastAsia="en-US"/>
        </w:rPr>
        <w:t>regionalnego</w:t>
      </w:r>
      <w:r w:rsidRPr="00454B48">
        <w:rPr>
          <w:rFonts w:eastAsia="Calibri"/>
          <w:spacing w:val="-51"/>
          <w:sz w:val="24"/>
          <w:szCs w:val="24"/>
          <w:lang w:eastAsia="en-US"/>
        </w:rPr>
        <w:t xml:space="preserve">  </w:t>
      </w:r>
      <w:r w:rsidRPr="00454B48">
        <w:rPr>
          <w:rFonts w:eastAsia="Calibri"/>
          <w:sz w:val="24"/>
          <w:szCs w:val="24"/>
          <w:lang w:eastAsia="en-US"/>
        </w:rPr>
        <w:t>Fundusze</w:t>
      </w:r>
      <w:r w:rsidRPr="00454B48">
        <w:rPr>
          <w:rFonts w:eastAsia="Calibri"/>
          <w:spacing w:val="-3"/>
          <w:sz w:val="24"/>
          <w:szCs w:val="24"/>
          <w:lang w:eastAsia="en-US"/>
        </w:rPr>
        <w:t xml:space="preserve"> </w:t>
      </w:r>
      <w:r w:rsidRPr="00454B48">
        <w:rPr>
          <w:rFonts w:eastAsia="Calibri"/>
          <w:sz w:val="24"/>
          <w:szCs w:val="24"/>
          <w:lang w:eastAsia="en-US"/>
        </w:rPr>
        <w:t>Europejskie</w:t>
      </w:r>
      <w:r w:rsidRPr="00454B48">
        <w:rPr>
          <w:rFonts w:eastAsia="Calibri"/>
          <w:spacing w:val="-1"/>
          <w:sz w:val="24"/>
          <w:szCs w:val="24"/>
          <w:lang w:eastAsia="en-US"/>
        </w:rPr>
        <w:t xml:space="preserve"> </w:t>
      </w:r>
      <w:r w:rsidRPr="00454B48">
        <w:rPr>
          <w:rFonts w:eastAsia="Calibri"/>
          <w:sz w:val="24"/>
          <w:szCs w:val="24"/>
          <w:lang w:eastAsia="en-US"/>
        </w:rPr>
        <w:t>dla</w:t>
      </w:r>
      <w:r w:rsidRPr="00454B48">
        <w:rPr>
          <w:rFonts w:eastAsia="Calibri"/>
          <w:spacing w:val="-3"/>
          <w:sz w:val="24"/>
          <w:szCs w:val="24"/>
          <w:lang w:eastAsia="en-US"/>
        </w:rPr>
        <w:t xml:space="preserve"> </w:t>
      </w:r>
      <w:r w:rsidRPr="00454B48">
        <w:rPr>
          <w:rFonts w:eastAsia="Calibri"/>
          <w:sz w:val="24"/>
          <w:szCs w:val="24"/>
          <w:lang w:eastAsia="en-US"/>
        </w:rPr>
        <w:t>Opolskiego</w:t>
      </w:r>
      <w:r w:rsidRPr="00454B48">
        <w:rPr>
          <w:rFonts w:eastAsia="Calibri"/>
          <w:spacing w:val="50"/>
          <w:sz w:val="24"/>
          <w:szCs w:val="24"/>
          <w:lang w:eastAsia="en-US"/>
        </w:rPr>
        <w:t xml:space="preserve"> </w:t>
      </w:r>
      <w:r w:rsidRPr="00454B48">
        <w:rPr>
          <w:rFonts w:eastAsia="Calibri"/>
          <w:sz w:val="24"/>
          <w:szCs w:val="24"/>
          <w:lang w:eastAsia="en-US"/>
        </w:rPr>
        <w:t>2021-2027</w:t>
      </w:r>
      <w:r w:rsidRPr="00454B48">
        <w:rPr>
          <w:rFonts w:eastAsia="Calibri"/>
          <w:spacing w:val="-3"/>
          <w:sz w:val="24"/>
          <w:szCs w:val="24"/>
          <w:lang w:eastAsia="en-US"/>
        </w:rPr>
        <w:t xml:space="preserve"> </w:t>
      </w:r>
    </w:p>
    <w:p w14:paraId="6B987E47" w14:textId="77777777" w:rsidR="00454B48" w:rsidRPr="00454B48" w:rsidRDefault="00454B48" w:rsidP="00454B48">
      <w:pPr>
        <w:tabs>
          <w:tab w:val="left" w:pos="3391"/>
        </w:tabs>
        <w:spacing w:before="240" w:after="240" w:line="360" w:lineRule="auto"/>
        <w:ind w:left="335" w:right="1082"/>
        <w:rPr>
          <w:rFonts w:eastAsia="Calibri"/>
          <w:sz w:val="24"/>
          <w:szCs w:val="24"/>
          <w:lang w:eastAsia="en-US"/>
        </w:rPr>
      </w:pPr>
      <w:r w:rsidRPr="00454B48">
        <w:rPr>
          <w:rFonts w:eastAsia="Calibri"/>
          <w:sz w:val="24"/>
          <w:szCs w:val="24"/>
          <w:lang w:eastAsia="en-US"/>
        </w:rPr>
        <w:t>[</w:t>
      </w:r>
      <w:r w:rsidRPr="00454B48">
        <w:rPr>
          <w:rFonts w:eastAsia="Calibri"/>
          <w:sz w:val="24"/>
          <w:szCs w:val="24"/>
          <w:u w:val="single"/>
          <w:lang w:eastAsia="en-US"/>
        </w:rPr>
        <w:tab/>
      </w:r>
      <w:r w:rsidRPr="00454B48">
        <w:rPr>
          <w:rFonts w:eastAsia="Calibri"/>
          <w:sz w:val="24"/>
          <w:szCs w:val="24"/>
          <w:lang w:eastAsia="en-US"/>
        </w:rPr>
        <w:t>]</w:t>
      </w:r>
      <w:r w:rsidRPr="00454B48">
        <w:rPr>
          <w:rFonts w:eastAsia="Calibri"/>
          <w:spacing w:val="-6"/>
          <w:sz w:val="24"/>
          <w:szCs w:val="24"/>
          <w:lang w:eastAsia="en-US"/>
        </w:rPr>
        <w:t xml:space="preserve"> </w:t>
      </w:r>
      <w:r w:rsidRPr="00454B48">
        <w:rPr>
          <w:rFonts w:eastAsia="Calibri"/>
          <w:sz w:val="24"/>
          <w:szCs w:val="24"/>
          <w:lang w:eastAsia="en-US"/>
        </w:rPr>
        <w:t>realizowanego</w:t>
      </w:r>
      <w:r w:rsidRPr="00454B48">
        <w:rPr>
          <w:rFonts w:eastAsia="Calibri"/>
          <w:spacing w:val="-2"/>
          <w:sz w:val="24"/>
          <w:szCs w:val="24"/>
          <w:lang w:eastAsia="en-US"/>
        </w:rPr>
        <w:t xml:space="preserve"> </w:t>
      </w:r>
      <w:r w:rsidRPr="00454B48">
        <w:rPr>
          <w:rFonts w:eastAsia="Calibri"/>
          <w:sz w:val="24"/>
          <w:szCs w:val="24"/>
          <w:lang w:eastAsia="en-US"/>
        </w:rPr>
        <w:t>w</w:t>
      </w:r>
      <w:r w:rsidRPr="00454B48">
        <w:rPr>
          <w:rFonts w:eastAsia="Calibri"/>
          <w:spacing w:val="-4"/>
          <w:sz w:val="24"/>
          <w:szCs w:val="24"/>
          <w:lang w:eastAsia="en-US"/>
        </w:rPr>
        <w:t xml:space="preserve"> </w:t>
      </w:r>
      <w:r w:rsidRPr="00454B48">
        <w:rPr>
          <w:rFonts w:eastAsia="Calibri"/>
          <w:sz w:val="24"/>
          <w:szCs w:val="24"/>
          <w:lang w:eastAsia="en-US"/>
        </w:rPr>
        <w:t>ramach</w:t>
      </w:r>
      <w:r w:rsidRPr="00454B48">
        <w:rPr>
          <w:rFonts w:eastAsia="Calibri"/>
          <w:spacing w:val="-4"/>
          <w:sz w:val="24"/>
          <w:szCs w:val="24"/>
          <w:lang w:eastAsia="en-US"/>
        </w:rPr>
        <w:t xml:space="preserve"> </w:t>
      </w:r>
      <w:r w:rsidRPr="00454B48">
        <w:rPr>
          <w:rFonts w:eastAsia="Calibri"/>
          <w:sz w:val="24"/>
          <w:szCs w:val="24"/>
          <w:lang w:eastAsia="en-US"/>
        </w:rPr>
        <w:t>programu</w:t>
      </w:r>
      <w:r w:rsidRPr="00454B48">
        <w:rPr>
          <w:rFonts w:eastAsia="Calibri"/>
          <w:spacing w:val="-2"/>
          <w:sz w:val="24"/>
          <w:szCs w:val="24"/>
          <w:lang w:eastAsia="en-US"/>
        </w:rPr>
        <w:t xml:space="preserve"> </w:t>
      </w:r>
      <w:r w:rsidRPr="00454B48">
        <w:rPr>
          <w:rFonts w:eastAsia="Calibri"/>
          <w:sz w:val="24"/>
          <w:szCs w:val="24"/>
          <w:lang w:eastAsia="en-US"/>
        </w:rPr>
        <w:t>regionalnego</w:t>
      </w:r>
      <w:r w:rsidRPr="00454B48">
        <w:rPr>
          <w:rFonts w:eastAsia="Calibri"/>
          <w:spacing w:val="-51"/>
          <w:sz w:val="24"/>
          <w:szCs w:val="24"/>
          <w:lang w:eastAsia="en-US"/>
        </w:rPr>
        <w:t xml:space="preserve">  </w:t>
      </w:r>
      <w:r w:rsidRPr="00454B48">
        <w:rPr>
          <w:rFonts w:eastAsia="Calibri"/>
          <w:sz w:val="24"/>
          <w:szCs w:val="24"/>
          <w:lang w:eastAsia="en-US"/>
        </w:rPr>
        <w:t>Fundusze</w:t>
      </w:r>
      <w:r w:rsidRPr="00454B48">
        <w:rPr>
          <w:rFonts w:eastAsia="Calibri"/>
          <w:spacing w:val="-3"/>
          <w:sz w:val="24"/>
          <w:szCs w:val="24"/>
          <w:lang w:eastAsia="en-US"/>
        </w:rPr>
        <w:t xml:space="preserve"> </w:t>
      </w:r>
      <w:r w:rsidRPr="00454B48">
        <w:rPr>
          <w:rFonts w:eastAsia="Calibri"/>
          <w:sz w:val="24"/>
          <w:szCs w:val="24"/>
          <w:lang w:eastAsia="en-US"/>
        </w:rPr>
        <w:t>Europejskie</w:t>
      </w:r>
      <w:r w:rsidRPr="00454B48">
        <w:rPr>
          <w:rFonts w:eastAsia="Calibri"/>
          <w:spacing w:val="-1"/>
          <w:sz w:val="24"/>
          <w:szCs w:val="24"/>
          <w:lang w:eastAsia="en-US"/>
        </w:rPr>
        <w:t xml:space="preserve"> </w:t>
      </w:r>
      <w:r w:rsidRPr="00454B48">
        <w:rPr>
          <w:rFonts w:eastAsia="Calibri"/>
          <w:sz w:val="24"/>
          <w:szCs w:val="24"/>
          <w:lang w:eastAsia="en-US"/>
        </w:rPr>
        <w:t>dla</w:t>
      </w:r>
      <w:r w:rsidRPr="00454B48">
        <w:rPr>
          <w:rFonts w:eastAsia="Calibri"/>
          <w:spacing w:val="-3"/>
          <w:sz w:val="24"/>
          <w:szCs w:val="24"/>
          <w:lang w:eastAsia="en-US"/>
        </w:rPr>
        <w:t xml:space="preserve"> </w:t>
      </w:r>
      <w:r w:rsidRPr="00454B48">
        <w:rPr>
          <w:rFonts w:eastAsia="Calibri"/>
          <w:sz w:val="24"/>
          <w:szCs w:val="24"/>
          <w:lang w:eastAsia="en-US"/>
        </w:rPr>
        <w:t>Opolskiego</w:t>
      </w:r>
      <w:r w:rsidRPr="00454B48">
        <w:rPr>
          <w:rFonts w:eastAsia="Calibri"/>
          <w:spacing w:val="50"/>
          <w:sz w:val="24"/>
          <w:szCs w:val="24"/>
          <w:lang w:eastAsia="en-US"/>
        </w:rPr>
        <w:t xml:space="preserve"> </w:t>
      </w:r>
      <w:r w:rsidRPr="00454B48">
        <w:rPr>
          <w:rFonts w:eastAsia="Calibri"/>
          <w:sz w:val="24"/>
          <w:szCs w:val="24"/>
          <w:lang w:eastAsia="en-US"/>
        </w:rPr>
        <w:t>2021-2027</w:t>
      </w:r>
      <w:r w:rsidRPr="00454B48">
        <w:rPr>
          <w:rFonts w:eastAsia="Calibri"/>
          <w:spacing w:val="-3"/>
          <w:sz w:val="24"/>
          <w:szCs w:val="24"/>
          <w:lang w:eastAsia="en-US"/>
        </w:rPr>
        <w:t xml:space="preserve"> </w:t>
      </w:r>
      <w:r w:rsidRPr="00454B48">
        <w:rPr>
          <w:rFonts w:eastAsia="Calibri"/>
          <w:sz w:val="24"/>
          <w:szCs w:val="24"/>
          <w:lang w:eastAsia="en-US"/>
        </w:rPr>
        <w:t>realizowanej/ego/</w:t>
      </w:r>
      <w:proofErr w:type="spellStart"/>
      <w:r w:rsidRPr="00454B48">
        <w:rPr>
          <w:rFonts w:eastAsia="Calibri"/>
          <w:sz w:val="24"/>
          <w:szCs w:val="24"/>
          <w:lang w:eastAsia="en-US"/>
        </w:rPr>
        <w:t>ych</w:t>
      </w:r>
      <w:proofErr w:type="spellEnd"/>
      <w:r w:rsidRPr="00454B48">
        <w:rPr>
          <w:rFonts w:eastAsia="Calibri"/>
          <w:spacing w:val="-2"/>
          <w:sz w:val="24"/>
          <w:szCs w:val="24"/>
          <w:lang w:eastAsia="en-US"/>
        </w:rPr>
        <w:t xml:space="preserve"> </w:t>
      </w:r>
      <w:r w:rsidRPr="00454B48">
        <w:rPr>
          <w:rFonts w:eastAsia="Calibri"/>
          <w:sz w:val="24"/>
          <w:szCs w:val="24"/>
          <w:lang w:eastAsia="en-US"/>
        </w:rPr>
        <w:t>przez</w:t>
      </w:r>
    </w:p>
    <w:p w14:paraId="54314834" w14:textId="77777777" w:rsidR="00454B48" w:rsidRPr="00454B48" w:rsidRDefault="00454B48" w:rsidP="00454B48">
      <w:pPr>
        <w:tabs>
          <w:tab w:val="left" w:pos="3391"/>
          <w:tab w:val="left" w:pos="6491"/>
        </w:tabs>
        <w:spacing w:before="240" w:after="240" w:line="360" w:lineRule="auto"/>
        <w:ind w:left="335" w:right="885"/>
        <w:rPr>
          <w:rFonts w:eastAsia="Calibri"/>
          <w:sz w:val="24"/>
          <w:szCs w:val="24"/>
          <w:lang w:eastAsia="en-US"/>
        </w:rPr>
      </w:pPr>
      <w:r w:rsidRPr="00454B48">
        <w:rPr>
          <w:rFonts w:eastAsia="Calibri"/>
          <w:sz w:val="24"/>
          <w:szCs w:val="24"/>
          <w:lang w:eastAsia="en-US"/>
        </w:rPr>
        <w:t>[</w:t>
      </w:r>
      <w:r w:rsidRPr="00454B48">
        <w:rPr>
          <w:rFonts w:eastAsia="Calibri"/>
          <w:sz w:val="24"/>
          <w:szCs w:val="24"/>
          <w:u w:val="single"/>
          <w:lang w:eastAsia="en-US"/>
        </w:rPr>
        <w:tab/>
      </w:r>
      <w:r w:rsidRPr="00454B48">
        <w:rPr>
          <w:rFonts w:eastAsia="Calibri"/>
          <w:sz w:val="24"/>
          <w:szCs w:val="24"/>
          <w:lang w:eastAsia="en-US"/>
        </w:rPr>
        <w:t>]. Upoważnienie wygasa z chwilą ustania Pana/Pani*</w:t>
      </w:r>
      <w:r w:rsidRPr="00454B48">
        <w:rPr>
          <w:rFonts w:eastAsia="Calibri"/>
          <w:spacing w:val="-52"/>
          <w:sz w:val="24"/>
          <w:szCs w:val="24"/>
          <w:lang w:eastAsia="en-US"/>
        </w:rPr>
        <w:t xml:space="preserve"> </w:t>
      </w:r>
      <w:r w:rsidRPr="00454B48">
        <w:rPr>
          <w:rFonts w:eastAsia="Calibri"/>
          <w:sz w:val="24"/>
          <w:szCs w:val="24"/>
          <w:lang w:eastAsia="en-US"/>
        </w:rPr>
        <w:t>stosunku</w:t>
      </w:r>
      <w:r w:rsidRPr="00454B48">
        <w:rPr>
          <w:rFonts w:eastAsia="Calibri"/>
          <w:spacing w:val="-4"/>
          <w:sz w:val="24"/>
          <w:szCs w:val="24"/>
          <w:lang w:eastAsia="en-US"/>
        </w:rPr>
        <w:t xml:space="preserve"> </w:t>
      </w:r>
      <w:r w:rsidRPr="00454B48">
        <w:rPr>
          <w:rFonts w:eastAsia="Calibri"/>
          <w:sz w:val="24"/>
          <w:szCs w:val="24"/>
          <w:lang w:eastAsia="en-US"/>
        </w:rPr>
        <w:t>prawnego z</w:t>
      </w:r>
      <w:r w:rsidRPr="00454B48">
        <w:rPr>
          <w:rFonts w:eastAsia="Calibri"/>
          <w:spacing w:val="-4"/>
          <w:sz w:val="24"/>
          <w:szCs w:val="24"/>
          <w:lang w:eastAsia="en-US"/>
        </w:rPr>
        <w:t xml:space="preserve"> </w:t>
      </w:r>
      <w:r w:rsidRPr="00454B48">
        <w:rPr>
          <w:rFonts w:eastAsia="Calibri"/>
          <w:sz w:val="24"/>
          <w:szCs w:val="24"/>
          <w:lang w:eastAsia="en-US"/>
        </w:rPr>
        <w:t>[</w:t>
      </w:r>
      <w:r w:rsidRPr="00454B48">
        <w:rPr>
          <w:rFonts w:eastAsia="Calibri"/>
          <w:sz w:val="24"/>
          <w:szCs w:val="24"/>
          <w:u w:val="single"/>
          <w:lang w:eastAsia="en-US"/>
        </w:rPr>
        <w:tab/>
      </w:r>
      <w:r w:rsidRPr="00454B48">
        <w:rPr>
          <w:rFonts w:eastAsia="Calibri"/>
          <w:sz w:val="24"/>
          <w:szCs w:val="24"/>
          <w:u w:val="single"/>
          <w:lang w:eastAsia="en-US"/>
        </w:rPr>
        <w:tab/>
      </w:r>
      <w:r w:rsidRPr="00454B48">
        <w:rPr>
          <w:rFonts w:eastAsia="Calibri"/>
          <w:sz w:val="24"/>
          <w:szCs w:val="24"/>
          <w:lang w:eastAsia="en-US"/>
        </w:rPr>
        <w:t xml:space="preserve">] </w:t>
      </w:r>
      <w:r w:rsidRPr="00454B48">
        <w:rPr>
          <w:rFonts w:eastAsia="Calibri"/>
          <w:sz w:val="24"/>
          <w:szCs w:val="24"/>
          <w:lang w:eastAsia="en-US"/>
        </w:rPr>
        <w:br/>
        <w:t>lub z chwilą jego</w:t>
      </w:r>
      <w:r w:rsidRPr="00454B48">
        <w:rPr>
          <w:rFonts w:eastAsia="Calibri"/>
          <w:spacing w:val="1"/>
          <w:sz w:val="24"/>
          <w:szCs w:val="24"/>
          <w:lang w:eastAsia="en-US"/>
        </w:rPr>
        <w:t xml:space="preserve"> </w:t>
      </w:r>
      <w:r w:rsidRPr="00454B48">
        <w:rPr>
          <w:rFonts w:eastAsia="Calibri"/>
          <w:sz w:val="24"/>
          <w:szCs w:val="24"/>
          <w:lang w:eastAsia="en-US"/>
        </w:rPr>
        <w:t>odwołania.</w:t>
      </w:r>
    </w:p>
    <w:p w14:paraId="01ABC7A3" w14:textId="77777777" w:rsidR="00454B48" w:rsidRPr="00454B48" w:rsidRDefault="00454B48" w:rsidP="00454B48">
      <w:pPr>
        <w:spacing w:before="240" w:after="240" w:line="360" w:lineRule="auto"/>
        <w:rPr>
          <w:rFonts w:eastAsia="Calibri"/>
          <w:sz w:val="24"/>
          <w:szCs w:val="24"/>
          <w:lang w:eastAsia="en-US"/>
        </w:rPr>
      </w:pPr>
      <w:r w:rsidRPr="00454B48">
        <w:rPr>
          <w:rFonts w:eastAsia="Calibri"/>
          <w:noProof/>
          <w:sz w:val="24"/>
          <w:szCs w:val="24"/>
          <w:lang w:eastAsia="en-US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60A542B5" wp14:editId="3EFD0BCC">
                <wp:simplePos x="0" y="0"/>
                <wp:positionH relativeFrom="page">
                  <wp:posOffset>907415</wp:posOffset>
                </wp:positionH>
                <wp:positionV relativeFrom="paragraph">
                  <wp:posOffset>260985</wp:posOffset>
                </wp:positionV>
                <wp:extent cx="2305050" cy="1270"/>
                <wp:effectExtent l="0" t="0" r="0" b="0"/>
                <wp:wrapTopAndBottom/>
                <wp:docPr id="1075738888" name="Freeform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305050" cy="1270"/>
                        </a:xfrm>
                        <a:custGeom>
                          <a:avLst/>
                          <a:gdLst>
                            <a:gd name="T0" fmla="+- 0 1429 1429"/>
                            <a:gd name="T1" fmla="*/ T0 w 3630"/>
                            <a:gd name="T2" fmla="+- 0 5059 1429"/>
                            <a:gd name="T3" fmla="*/ T2 w 363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630">
                              <a:moveTo>
                                <a:pt x="0" y="0"/>
                              </a:moveTo>
                              <a:lnTo>
                                <a:pt x="3630" y="0"/>
                              </a:lnTo>
                            </a:path>
                          </a:pathLst>
                        </a:custGeom>
                        <a:noFill/>
                        <a:ln w="889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B2A2965" id="Freeform 18" o:spid="_x0000_s1026" style="position:absolute;margin-left:71.45pt;margin-top:20.55pt;width:181.5pt;height:.1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63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" path="m,l3630,e" filled="f" strokeweight=".7pt">
                <v:path arrowok="t" o:connecttype="custom" o:connectlocs="0,0;2305050,0" o:connectangles="0,0"/>
                <w10:wrap type="topAndBottom" anchorx="page"/>
              </v:shape>
            </w:pict>
          </mc:Fallback>
        </mc:AlternateContent>
      </w:r>
    </w:p>
    <w:p w14:paraId="36167C67" w14:textId="77777777" w:rsidR="00454B48" w:rsidRPr="00454B48" w:rsidRDefault="00454B48" w:rsidP="00454B48">
      <w:pPr>
        <w:spacing w:before="240" w:after="240" w:line="360" w:lineRule="auto"/>
        <w:ind w:left="220" w:right="5253"/>
        <w:rPr>
          <w:rFonts w:eastAsia="Calibri"/>
          <w:sz w:val="24"/>
          <w:szCs w:val="24"/>
          <w:lang w:eastAsia="en-US"/>
        </w:rPr>
      </w:pPr>
      <w:r w:rsidRPr="00454B48">
        <w:rPr>
          <w:rFonts w:eastAsia="Calibri"/>
          <w:sz w:val="24"/>
          <w:szCs w:val="24"/>
          <w:lang w:eastAsia="en-US"/>
        </w:rPr>
        <w:t>Czytelny podpis osoby upoważnionej do</w:t>
      </w:r>
      <w:r w:rsidRPr="00454B48">
        <w:rPr>
          <w:rFonts w:eastAsia="Calibri"/>
          <w:spacing w:val="-52"/>
          <w:sz w:val="24"/>
          <w:szCs w:val="24"/>
          <w:lang w:eastAsia="en-US"/>
        </w:rPr>
        <w:t xml:space="preserve"> </w:t>
      </w:r>
      <w:r w:rsidRPr="00454B48">
        <w:rPr>
          <w:rFonts w:eastAsia="Calibri"/>
          <w:sz w:val="24"/>
          <w:szCs w:val="24"/>
          <w:lang w:eastAsia="en-US"/>
        </w:rPr>
        <w:t>wydawania</w:t>
      </w:r>
      <w:r w:rsidRPr="00454B48">
        <w:rPr>
          <w:rFonts w:eastAsia="Calibri"/>
          <w:spacing w:val="-6"/>
          <w:sz w:val="24"/>
          <w:szCs w:val="24"/>
          <w:lang w:eastAsia="en-US"/>
        </w:rPr>
        <w:t xml:space="preserve"> </w:t>
      </w:r>
      <w:r w:rsidRPr="00454B48">
        <w:rPr>
          <w:rFonts w:eastAsia="Calibri"/>
          <w:spacing w:val="-6"/>
          <w:sz w:val="24"/>
          <w:szCs w:val="24"/>
          <w:lang w:eastAsia="en-US"/>
        </w:rPr>
        <w:br/>
      </w:r>
      <w:r w:rsidRPr="00454B48">
        <w:rPr>
          <w:rFonts w:eastAsia="Calibri"/>
          <w:sz w:val="24"/>
          <w:szCs w:val="24"/>
          <w:lang w:eastAsia="en-US"/>
        </w:rPr>
        <w:t>i</w:t>
      </w:r>
      <w:r w:rsidRPr="00454B48">
        <w:rPr>
          <w:rFonts w:eastAsia="Calibri"/>
          <w:spacing w:val="-5"/>
          <w:sz w:val="24"/>
          <w:szCs w:val="24"/>
          <w:lang w:eastAsia="en-US"/>
        </w:rPr>
        <w:t xml:space="preserve"> </w:t>
      </w:r>
      <w:r w:rsidRPr="00454B48">
        <w:rPr>
          <w:rFonts w:eastAsia="Calibri"/>
          <w:sz w:val="24"/>
          <w:szCs w:val="24"/>
          <w:lang w:eastAsia="en-US"/>
        </w:rPr>
        <w:t>odwoływania</w:t>
      </w:r>
      <w:r w:rsidRPr="00454B48">
        <w:rPr>
          <w:rFonts w:eastAsia="Calibri"/>
          <w:spacing w:val="-5"/>
          <w:sz w:val="24"/>
          <w:szCs w:val="24"/>
          <w:lang w:eastAsia="en-US"/>
        </w:rPr>
        <w:t xml:space="preserve"> </w:t>
      </w:r>
      <w:r w:rsidRPr="00454B48">
        <w:rPr>
          <w:rFonts w:eastAsia="Calibri"/>
          <w:sz w:val="24"/>
          <w:szCs w:val="24"/>
          <w:lang w:eastAsia="en-US"/>
        </w:rPr>
        <w:t>upoważnień.</w:t>
      </w:r>
    </w:p>
    <w:p w14:paraId="17AF3A23" w14:textId="77777777" w:rsidR="00454B48" w:rsidRPr="00454B48" w:rsidRDefault="00454B48" w:rsidP="00454B48">
      <w:pPr>
        <w:spacing w:before="240" w:after="240" w:line="360" w:lineRule="auto"/>
        <w:rPr>
          <w:rFonts w:eastAsia="Calibri"/>
          <w:sz w:val="24"/>
          <w:szCs w:val="24"/>
          <w:lang w:eastAsia="en-US"/>
        </w:rPr>
      </w:pPr>
      <w:r w:rsidRPr="00454B48">
        <w:rPr>
          <w:rFonts w:eastAsia="Calibri"/>
          <w:noProof/>
          <w:sz w:val="24"/>
          <w:szCs w:val="24"/>
          <w:lang w:eastAsia="en-US"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0CBA561F" wp14:editId="6386A1E6">
                <wp:simplePos x="0" y="0"/>
                <wp:positionH relativeFrom="page">
                  <wp:posOffset>908050</wp:posOffset>
                </wp:positionH>
                <wp:positionV relativeFrom="paragraph">
                  <wp:posOffset>217170</wp:posOffset>
                </wp:positionV>
                <wp:extent cx="2093595" cy="1270"/>
                <wp:effectExtent l="0" t="0" r="0" b="0"/>
                <wp:wrapTopAndBottom/>
                <wp:docPr id="304532447" name="Freeform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093595" cy="1270"/>
                        </a:xfrm>
                        <a:custGeom>
                          <a:avLst/>
                          <a:gdLst>
                            <a:gd name="T0" fmla="+- 0 1430 1430"/>
                            <a:gd name="T1" fmla="*/ T0 w 3297"/>
                            <a:gd name="T2" fmla="+- 0 4727 1430"/>
                            <a:gd name="T3" fmla="*/ T2 w 329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297">
                              <a:moveTo>
                                <a:pt x="0" y="0"/>
                              </a:moveTo>
                              <a:lnTo>
                                <a:pt x="3297" y="0"/>
                              </a:lnTo>
                            </a:path>
                          </a:pathLst>
                        </a:custGeom>
                        <a:noFill/>
                        <a:ln w="889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EAD724F" id="Freeform 17" o:spid="_x0000_s1026" style="position:absolute;margin-left:71.5pt;margin-top:17.1pt;width:164.85pt;height:.1pt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297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" path="m,l3297,e" filled="f" strokeweight=".7pt">
                <v:path arrowok="t" o:connecttype="custom" o:connectlocs="0,0;2093595,0" o:connectangles="0,0"/>
                <w10:wrap type="topAndBottom" anchorx="page"/>
              </v:shape>
            </w:pict>
          </mc:Fallback>
        </mc:AlternateContent>
      </w:r>
    </w:p>
    <w:p w14:paraId="38561C78" w14:textId="77777777" w:rsidR="00454B48" w:rsidRPr="00454B48" w:rsidRDefault="00454B48" w:rsidP="00454B48">
      <w:pPr>
        <w:spacing w:before="240" w:after="240" w:line="360" w:lineRule="auto"/>
        <w:ind w:left="220"/>
        <w:rPr>
          <w:rFonts w:eastAsia="Calibri"/>
          <w:sz w:val="24"/>
          <w:szCs w:val="24"/>
          <w:lang w:eastAsia="en-US"/>
        </w:rPr>
      </w:pPr>
      <w:r w:rsidRPr="00454B48">
        <w:rPr>
          <w:rFonts w:eastAsia="Calibri"/>
          <w:sz w:val="24"/>
          <w:szCs w:val="24"/>
          <w:lang w:eastAsia="en-US"/>
        </w:rPr>
        <w:t>(miejscowość,</w:t>
      </w:r>
      <w:r w:rsidRPr="00454B48">
        <w:rPr>
          <w:rFonts w:eastAsia="Calibri"/>
          <w:spacing w:val="-5"/>
          <w:sz w:val="24"/>
          <w:szCs w:val="24"/>
          <w:lang w:eastAsia="en-US"/>
        </w:rPr>
        <w:t xml:space="preserve"> </w:t>
      </w:r>
      <w:r w:rsidRPr="00454B48">
        <w:rPr>
          <w:rFonts w:eastAsia="Calibri"/>
          <w:sz w:val="24"/>
          <w:szCs w:val="24"/>
          <w:lang w:eastAsia="en-US"/>
        </w:rPr>
        <w:t>data,</w:t>
      </w:r>
      <w:r w:rsidRPr="00454B48">
        <w:rPr>
          <w:rFonts w:eastAsia="Calibri"/>
          <w:spacing w:val="-3"/>
          <w:sz w:val="24"/>
          <w:szCs w:val="24"/>
          <w:lang w:eastAsia="en-US"/>
        </w:rPr>
        <w:t xml:space="preserve"> </w:t>
      </w:r>
      <w:r w:rsidRPr="00454B48">
        <w:rPr>
          <w:rFonts w:eastAsia="Calibri"/>
          <w:sz w:val="24"/>
          <w:szCs w:val="24"/>
          <w:lang w:eastAsia="en-US"/>
        </w:rPr>
        <w:t>podpis)</w:t>
      </w:r>
    </w:p>
    <w:p w14:paraId="5A8EF392" w14:textId="77777777" w:rsidR="00454B48" w:rsidRPr="00454B48" w:rsidRDefault="00454B48" w:rsidP="00454B48">
      <w:pPr>
        <w:spacing w:before="240" w:after="240" w:line="360" w:lineRule="auto"/>
        <w:rPr>
          <w:rFonts w:eastAsia="Calibri"/>
          <w:sz w:val="24"/>
          <w:szCs w:val="24"/>
          <w:lang w:eastAsia="en-US"/>
        </w:rPr>
      </w:pPr>
    </w:p>
    <w:p w14:paraId="392308EC" w14:textId="77777777" w:rsidR="00454B48" w:rsidRPr="00454B48" w:rsidRDefault="00454B48" w:rsidP="00454B48">
      <w:pPr>
        <w:tabs>
          <w:tab w:val="left" w:pos="7229"/>
        </w:tabs>
        <w:spacing w:before="240" w:after="240" w:line="360" w:lineRule="auto"/>
        <w:ind w:left="220" w:right="151"/>
        <w:rPr>
          <w:rFonts w:eastAsia="Calibri"/>
          <w:sz w:val="24"/>
          <w:szCs w:val="24"/>
          <w:lang w:eastAsia="en-US"/>
        </w:rPr>
      </w:pPr>
      <w:r w:rsidRPr="00454B48">
        <w:rPr>
          <w:rFonts w:eastAsia="Calibri"/>
          <w:sz w:val="24"/>
          <w:szCs w:val="24"/>
          <w:lang w:eastAsia="en-US"/>
        </w:rPr>
        <w:lastRenderedPageBreak/>
        <w:t>Oświadczam,</w:t>
      </w:r>
      <w:r w:rsidRPr="00454B48">
        <w:rPr>
          <w:rFonts w:eastAsia="Calibri"/>
          <w:spacing w:val="-1"/>
          <w:sz w:val="24"/>
          <w:szCs w:val="24"/>
          <w:lang w:eastAsia="en-US"/>
        </w:rPr>
        <w:t xml:space="preserve"> </w:t>
      </w:r>
      <w:r w:rsidRPr="00454B48">
        <w:rPr>
          <w:rFonts w:eastAsia="Calibri"/>
          <w:sz w:val="24"/>
          <w:szCs w:val="24"/>
          <w:lang w:eastAsia="en-US"/>
        </w:rPr>
        <w:t>że</w:t>
      </w:r>
      <w:r w:rsidRPr="00454B48">
        <w:rPr>
          <w:rFonts w:eastAsia="Calibri"/>
          <w:spacing w:val="46"/>
          <w:sz w:val="24"/>
          <w:szCs w:val="24"/>
          <w:lang w:eastAsia="en-US"/>
        </w:rPr>
        <w:t xml:space="preserve"> </w:t>
      </w:r>
      <w:r w:rsidRPr="00454B48">
        <w:rPr>
          <w:rFonts w:eastAsia="Calibri"/>
          <w:sz w:val="24"/>
          <w:szCs w:val="24"/>
          <w:lang w:eastAsia="en-US"/>
        </w:rPr>
        <w:t>zapoznałem/</w:t>
      </w:r>
      <w:proofErr w:type="spellStart"/>
      <w:r w:rsidRPr="00454B48">
        <w:rPr>
          <w:rFonts w:eastAsia="Calibri"/>
          <w:sz w:val="24"/>
          <w:szCs w:val="24"/>
          <w:lang w:eastAsia="en-US"/>
        </w:rPr>
        <w:t>am</w:t>
      </w:r>
      <w:proofErr w:type="spellEnd"/>
      <w:r w:rsidRPr="00454B48">
        <w:rPr>
          <w:rFonts w:eastAsia="Calibri"/>
          <w:spacing w:val="-3"/>
          <w:sz w:val="24"/>
          <w:szCs w:val="24"/>
          <w:lang w:eastAsia="en-US"/>
        </w:rPr>
        <w:t xml:space="preserve"> </w:t>
      </w:r>
      <w:r w:rsidRPr="00454B48">
        <w:rPr>
          <w:rFonts w:eastAsia="Calibri"/>
          <w:sz w:val="24"/>
          <w:szCs w:val="24"/>
          <w:lang w:eastAsia="en-US"/>
        </w:rPr>
        <w:t>się</w:t>
      </w:r>
      <w:r w:rsidRPr="00454B48">
        <w:rPr>
          <w:rFonts w:eastAsia="Calibri"/>
          <w:spacing w:val="48"/>
          <w:sz w:val="24"/>
          <w:szCs w:val="24"/>
          <w:lang w:eastAsia="en-US"/>
        </w:rPr>
        <w:t xml:space="preserve"> </w:t>
      </w:r>
      <w:r w:rsidRPr="00454B48">
        <w:rPr>
          <w:rFonts w:eastAsia="Calibri"/>
          <w:sz w:val="24"/>
          <w:szCs w:val="24"/>
          <w:lang w:eastAsia="en-US"/>
        </w:rPr>
        <w:t>z</w:t>
      </w:r>
      <w:r w:rsidRPr="00454B48">
        <w:rPr>
          <w:rFonts w:eastAsia="Calibri"/>
          <w:spacing w:val="-5"/>
          <w:sz w:val="24"/>
          <w:szCs w:val="24"/>
          <w:lang w:eastAsia="en-US"/>
        </w:rPr>
        <w:t xml:space="preserve"> </w:t>
      </w:r>
      <w:r w:rsidRPr="00454B48">
        <w:rPr>
          <w:rFonts w:eastAsia="Calibri"/>
          <w:sz w:val="24"/>
          <w:szCs w:val="24"/>
          <w:lang w:eastAsia="en-US"/>
        </w:rPr>
        <w:t>przepisami</w:t>
      </w:r>
      <w:r w:rsidRPr="00454B48">
        <w:rPr>
          <w:rFonts w:eastAsia="Calibri"/>
          <w:spacing w:val="-3"/>
          <w:sz w:val="24"/>
          <w:szCs w:val="24"/>
          <w:lang w:eastAsia="en-US"/>
        </w:rPr>
        <w:t xml:space="preserve"> </w:t>
      </w:r>
      <w:r w:rsidRPr="00454B48">
        <w:rPr>
          <w:rFonts w:eastAsia="Calibri"/>
          <w:sz w:val="24"/>
          <w:szCs w:val="24"/>
          <w:lang w:eastAsia="en-US"/>
        </w:rPr>
        <w:t>dotyczącymi</w:t>
      </w:r>
      <w:r w:rsidRPr="00454B48">
        <w:rPr>
          <w:rFonts w:eastAsia="Calibri"/>
          <w:spacing w:val="-2"/>
          <w:sz w:val="24"/>
          <w:szCs w:val="24"/>
          <w:lang w:eastAsia="en-US"/>
        </w:rPr>
        <w:t xml:space="preserve"> </w:t>
      </w:r>
      <w:r w:rsidRPr="00454B48">
        <w:rPr>
          <w:rFonts w:eastAsia="Calibri"/>
          <w:sz w:val="24"/>
          <w:szCs w:val="24"/>
          <w:lang w:eastAsia="en-US"/>
        </w:rPr>
        <w:t>ochrony</w:t>
      </w:r>
      <w:r w:rsidRPr="00454B48">
        <w:rPr>
          <w:rFonts w:eastAsia="Calibri"/>
          <w:spacing w:val="47"/>
          <w:sz w:val="24"/>
          <w:szCs w:val="24"/>
          <w:lang w:eastAsia="en-US"/>
        </w:rPr>
        <w:t xml:space="preserve"> </w:t>
      </w:r>
      <w:r w:rsidRPr="00454B48">
        <w:rPr>
          <w:rFonts w:eastAsia="Calibri"/>
          <w:sz w:val="24"/>
          <w:szCs w:val="24"/>
          <w:lang w:eastAsia="en-US"/>
        </w:rPr>
        <w:t>danych</w:t>
      </w:r>
      <w:r w:rsidRPr="00454B48">
        <w:rPr>
          <w:rFonts w:eastAsia="Calibri"/>
          <w:spacing w:val="-3"/>
          <w:sz w:val="24"/>
          <w:szCs w:val="24"/>
          <w:lang w:eastAsia="en-US"/>
        </w:rPr>
        <w:t xml:space="preserve"> </w:t>
      </w:r>
      <w:r w:rsidRPr="00454B48">
        <w:rPr>
          <w:rFonts w:eastAsia="Calibri"/>
          <w:sz w:val="24"/>
          <w:szCs w:val="24"/>
          <w:lang w:eastAsia="en-US"/>
        </w:rPr>
        <w:t>osobowych,</w:t>
      </w:r>
      <w:r w:rsidRPr="00454B48">
        <w:rPr>
          <w:rFonts w:eastAsia="Calibri"/>
          <w:spacing w:val="-51"/>
          <w:sz w:val="24"/>
          <w:szCs w:val="24"/>
          <w:lang w:eastAsia="en-US"/>
        </w:rPr>
        <w:t xml:space="preserve"> </w:t>
      </w:r>
      <w:r w:rsidRPr="00454B48">
        <w:rPr>
          <w:rFonts w:eastAsia="Calibri"/>
          <w:sz w:val="24"/>
          <w:szCs w:val="24"/>
          <w:lang w:eastAsia="en-US"/>
        </w:rPr>
        <w:t>w</w:t>
      </w:r>
      <w:r w:rsidRPr="00454B48">
        <w:rPr>
          <w:rFonts w:eastAsia="Calibri"/>
          <w:spacing w:val="-2"/>
          <w:sz w:val="24"/>
          <w:szCs w:val="24"/>
          <w:lang w:eastAsia="en-US"/>
        </w:rPr>
        <w:t xml:space="preserve"> </w:t>
      </w:r>
      <w:r w:rsidRPr="00454B48">
        <w:rPr>
          <w:rFonts w:eastAsia="Calibri"/>
          <w:sz w:val="24"/>
          <w:szCs w:val="24"/>
          <w:lang w:eastAsia="en-US"/>
        </w:rPr>
        <w:t>tym</w:t>
      </w:r>
      <w:r w:rsidRPr="00454B48">
        <w:rPr>
          <w:rFonts w:eastAsia="Calibri"/>
          <w:spacing w:val="-3"/>
          <w:sz w:val="24"/>
          <w:szCs w:val="24"/>
          <w:lang w:eastAsia="en-US"/>
        </w:rPr>
        <w:t xml:space="preserve"> </w:t>
      </w:r>
      <w:r w:rsidRPr="00454B48">
        <w:rPr>
          <w:rFonts w:eastAsia="Calibri"/>
          <w:sz w:val="24"/>
          <w:szCs w:val="24"/>
          <w:lang w:eastAsia="en-US"/>
        </w:rPr>
        <w:t>z</w:t>
      </w:r>
      <w:r w:rsidRPr="00454B48">
        <w:rPr>
          <w:rFonts w:eastAsia="Calibri"/>
          <w:spacing w:val="-2"/>
          <w:sz w:val="24"/>
          <w:szCs w:val="24"/>
          <w:lang w:eastAsia="en-US"/>
        </w:rPr>
        <w:t xml:space="preserve"> </w:t>
      </w:r>
      <w:r w:rsidRPr="00454B48">
        <w:rPr>
          <w:rFonts w:eastAsia="Calibri"/>
          <w:sz w:val="24"/>
          <w:szCs w:val="24"/>
          <w:lang w:eastAsia="en-US"/>
        </w:rPr>
        <w:t>RODO, a</w:t>
      </w:r>
      <w:r w:rsidRPr="00454B48">
        <w:rPr>
          <w:rFonts w:eastAsia="Calibri"/>
          <w:spacing w:val="-4"/>
          <w:sz w:val="24"/>
          <w:szCs w:val="24"/>
          <w:lang w:eastAsia="en-US"/>
        </w:rPr>
        <w:t xml:space="preserve"> </w:t>
      </w:r>
      <w:r w:rsidRPr="00454B48">
        <w:rPr>
          <w:rFonts w:eastAsia="Calibri"/>
          <w:sz w:val="24"/>
          <w:szCs w:val="24"/>
          <w:lang w:eastAsia="en-US"/>
        </w:rPr>
        <w:t>także z</w:t>
      </w:r>
      <w:r w:rsidRPr="00454B48">
        <w:rPr>
          <w:rFonts w:eastAsia="Calibri"/>
          <w:spacing w:val="-2"/>
          <w:sz w:val="24"/>
          <w:szCs w:val="24"/>
          <w:lang w:eastAsia="en-US"/>
        </w:rPr>
        <w:t xml:space="preserve"> </w:t>
      </w:r>
      <w:r w:rsidRPr="00454B48">
        <w:rPr>
          <w:rFonts w:eastAsia="Calibri"/>
          <w:sz w:val="24"/>
          <w:szCs w:val="24"/>
          <w:lang w:eastAsia="en-US"/>
        </w:rPr>
        <w:t>obowiązującymi</w:t>
      </w:r>
      <w:r w:rsidRPr="00454B48">
        <w:rPr>
          <w:rFonts w:eastAsia="Calibri"/>
          <w:spacing w:val="30"/>
          <w:sz w:val="24"/>
          <w:szCs w:val="24"/>
          <w:lang w:eastAsia="en-US"/>
        </w:rPr>
        <w:t xml:space="preserve"> </w:t>
      </w:r>
      <w:r w:rsidRPr="00454B48">
        <w:rPr>
          <w:rFonts w:eastAsia="Calibri"/>
          <w:sz w:val="24"/>
          <w:szCs w:val="24"/>
          <w:lang w:eastAsia="en-US"/>
        </w:rPr>
        <w:t>w</w:t>
      </w:r>
      <w:r w:rsidRPr="00454B48">
        <w:rPr>
          <w:rFonts w:eastAsia="Calibri"/>
          <w:sz w:val="24"/>
          <w:szCs w:val="24"/>
          <w:u w:val="single"/>
          <w:lang w:eastAsia="en-US"/>
        </w:rPr>
        <w:tab/>
      </w:r>
      <w:r w:rsidRPr="00454B48">
        <w:rPr>
          <w:rFonts w:eastAsia="Calibri"/>
          <w:sz w:val="24"/>
          <w:szCs w:val="24"/>
          <w:lang w:eastAsia="en-US"/>
        </w:rPr>
        <w:t>Polityką</w:t>
      </w:r>
      <w:r w:rsidRPr="00454B48">
        <w:rPr>
          <w:rFonts w:eastAsia="Calibri"/>
          <w:spacing w:val="1"/>
          <w:sz w:val="24"/>
          <w:szCs w:val="24"/>
          <w:lang w:eastAsia="en-US"/>
        </w:rPr>
        <w:t xml:space="preserve"> </w:t>
      </w:r>
      <w:r w:rsidRPr="00454B48">
        <w:rPr>
          <w:rFonts w:eastAsia="Calibri"/>
          <w:sz w:val="24"/>
          <w:szCs w:val="24"/>
          <w:lang w:eastAsia="en-US"/>
        </w:rPr>
        <w:t>bezpieczeństwa ochrony danych osobowych oraz Instrukcją zarządzania systemem</w:t>
      </w:r>
      <w:r w:rsidRPr="00454B48">
        <w:rPr>
          <w:rFonts w:eastAsia="Calibri"/>
          <w:spacing w:val="1"/>
          <w:sz w:val="24"/>
          <w:szCs w:val="24"/>
          <w:lang w:eastAsia="en-US"/>
        </w:rPr>
        <w:t xml:space="preserve"> </w:t>
      </w:r>
      <w:r w:rsidRPr="00454B48">
        <w:rPr>
          <w:rFonts w:eastAsia="Calibri"/>
          <w:sz w:val="24"/>
          <w:szCs w:val="24"/>
          <w:lang w:eastAsia="en-US"/>
        </w:rPr>
        <w:t xml:space="preserve">informatycznym służącym do przetwarzania danych osobowych </w:t>
      </w:r>
      <w:r w:rsidRPr="00454B48">
        <w:rPr>
          <w:rFonts w:eastAsia="Calibri"/>
          <w:sz w:val="24"/>
          <w:szCs w:val="24"/>
          <w:lang w:eastAsia="en-US"/>
        </w:rPr>
        <w:br/>
        <w:t>i zobowiązuję się do</w:t>
      </w:r>
      <w:r w:rsidRPr="00454B48">
        <w:rPr>
          <w:rFonts w:eastAsia="Calibri"/>
          <w:spacing w:val="1"/>
          <w:sz w:val="24"/>
          <w:szCs w:val="24"/>
          <w:lang w:eastAsia="en-US"/>
        </w:rPr>
        <w:t xml:space="preserve"> </w:t>
      </w:r>
      <w:r w:rsidRPr="00454B48">
        <w:rPr>
          <w:rFonts w:eastAsia="Calibri"/>
          <w:sz w:val="24"/>
          <w:szCs w:val="24"/>
          <w:lang w:eastAsia="en-US"/>
        </w:rPr>
        <w:t>przestrzegania</w:t>
      </w:r>
      <w:r w:rsidRPr="00454B48">
        <w:rPr>
          <w:rFonts w:eastAsia="Calibri"/>
          <w:spacing w:val="-4"/>
          <w:sz w:val="24"/>
          <w:szCs w:val="24"/>
          <w:lang w:eastAsia="en-US"/>
        </w:rPr>
        <w:t xml:space="preserve"> </w:t>
      </w:r>
      <w:r w:rsidRPr="00454B48">
        <w:rPr>
          <w:rFonts w:eastAsia="Calibri"/>
          <w:sz w:val="24"/>
          <w:szCs w:val="24"/>
          <w:lang w:eastAsia="en-US"/>
        </w:rPr>
        <w:t>zasad</w:t>
      </w:r>
      <w:r w:rsidRPr="00454B48">
        <w:rPr>
          <w:rFonts w:eastAsia="Calibri"/>
          <w:spacing w:val="-1"/>
          <w:sz w:val="24"/>
          <w:szCs w:val="24"/>
          <w:lang w:eastAsia="en-US"/>
        </w:rPr>
        <w:t xml:space="preserve"> </w:t>
      </w:r>
      <w:r w:rsidRPr="00454B48">
        <w:rPr>
          <w:rFonts w:eastAsia="Calibri"/>
          <w:sz w:val="24"/>
          <w:szCs w:val="24"/>
          <w:lang w:eastAsia="en-US"/>
        </w:rPr>
        <w:t>przetwarzania</w:t>
      </w:r>
      <w:r w:rsidRPr="00454B48">
        <w:rPr>
          <w:rFonts w:eastAsia="Calibri"/>
          <w:spacing w:val="-3"/>
          <w:sz w:val="24"/>
          <w:szCs w:val="24"/>
          <w:lang w:eastAsia="en-US"/>
        </w:rPr>
        <w:t xml:space="preserve"> </w:t>
      </w:r>
      <w:r w:rsidRPr="00454B48">
        <w:rPr>
          <w:rFonts w:eastAsia="Calibri"/>
          <w:sz w:val="24"/>
          <w:szCs w:val="24"/>
          <w:lang w:eastAsia="en-US"/>
        </w:rPr>
        <w:t>danych</w:t>
      </w:r>
      <w:r w:rsidRPr="00454B48">
        <w:rPr>
          <w:rFonts w:eastAsia="Calibri"/>
          <w:spacing w:val="-3"/>
          <w:sz w:val="24"/>
          <w:szCs w:val="24"/>
          <w:lang w:eastAsia="en-US"/>
        </w:rPr>
        <w:t xml:space="preserve"> </w:t>
      </w:r>
      <w:r w:rsidRPr="00454B48">
        <w:rPr>
          <w:rFonts w:eastAsia="Calibri"/>
          <w:sz w:val="24"/>
          <w:szCs w:val="24"/>
          <w:lang w:eastAsia="en-US"/>
        </w:rPr>
        <w:t>osobowych</w:t>
      </w:r>
      <w:r w:rsidRPr="00454B48">
        <w:rPr>
          <w:rFonts w:eastAsia="Calibri"/>
          <w:spacing w:val="-3"/>
          <w:sz w:val="24"/>
          <w:szCs w:val="24"/>
          <w:lang w:eastAsia="en-US"/>
        </w:rPr>
        <w:t xml:space="preserve"> </w:t>
      </w:r>
      <w:r w:rsidRPr="00454B48">
        <w:rPr>
          <w:rFonts w:eastAsia="Calibri"/>
          <w:sz w:val="24"/>
          <w:szCs w:val="24"/>
          <w:lang w:eastAsia="en-US"/>
        </w:rPr>
        <w:t>określonych</w:t>
      </w:r>
      <w:r w:rsidRPr="00454B48">
        <w:rPr>
          <w:rFonts w:eastAsia="Calibri"/>
          <w:spacing w:val="-4"/>
          <w:sz w:val="24"/>
          <w:szCs w:val="24"/>
          <w:lang w:eastAsia="en-US"/>
        </w:rPr>
        <w:t xml:space="preserve"> </w:t>
      </w:r>
      <w:r w:rsidRPr="00454B48">
        <w:rPr>
          <w:rFonts w:eastAsia="Calibri"/>
          <w:sz w:val="24"/>
          <w:szCs w:val="24"/>
          <w:lang w:eastAsia="en-US"/>
        </w:rPr>
        <w:t>w</w:t>
      </w:r>
      <w:r w:rsidRPr="00454B48">
        <w:rPr>
          <w:rFonts w:eastAsia="Calibri"/>
          <w:spacing w:val="-4"/>
          <w:sz w:val="24"/>
          <w:szCs w:val="24"/>
          <w:lang w:eastAsia="en-US"/>
        </w:rPr>
        <w:t xml:space="preserve"> </w:t>
      </w:r>
      <w:r w:rsidRPr="00454B48">
        <w:rPr>
          <w:rFonts w:eastAsia="Calibri"/>
          <w:sz w:val="24"/>
          <w:szCs w:val="24"/>
          <w:lang w:eastAsia="en-US"/>
        </w:rPr>
        <w:t>tych</w:t>
      </w:r>
      <w:r w:rsidRPr="00454B48">
        <w:rPr>
          <w:rFonts w:eastAsia="Calibri"/>
          <w:spacing w:val="4"/>
          <w:sz w:val="24"/>
          <w:szCs w:val="24"/>
          <w:lang w:eastAsia="en-US"/>
        </w:rPr>
        <w:t xml:space="preserve"> </w:t>
      </w:r>
      <w:r w:rsidRPr="00454B48">
        <w:rPr>
          <w:rFonts w:eastAsia="Calibri"/>
          <w:sz w:val="24"/>
          <w:szCs w:val="24"/>
          <w:lang w:eastAsia="en-US"/>
        </w:rPr>
        <w:t>dokumentach.</w:t>
      </w:r>
    </w:p>
    <w:p w14:paraId="101A1A42" w14:textId="77777777" w:rsidR="00454B48" w:rsidRPr="00454B48" w:rsidRDefault="00454B48" w:rsidP="00454B48">
      <w:pPr>
        <w:tabs>
          <w:tab w:val="left" w:pos="8251"/>
        </w:tabs>
        <w:spacing w:before="240" w:after="240" w:line="360" w:lineRule="auto"/>
        <w:ind w:left="220" w:right="113"/>
        <w:rPr>
          <w:rFonts w:eastAsia="Calibri"/>
          <w:sz w:val="24"/>
          <w:szCs w:val="24"/>
          <w:lang w:eastAsia="en-US"/>
        </w:rPr>
      </w:pPr>
      <w:r w:rsidRPr="00454B48">
        <w:rPr>
          <w:rFonts w:eastAsia="Calibri"/>
          <w:sz w:val="24"/>
          <w:szCs w:val="24"/>
          <w:lang w:eastAsia="en-US"/>
        </w:rPr>
        <w:t xml:space="preserve">Zobowiązuję się do zachowania w tajemnicy przetwarzanych danych osobowych, </w:t>
      </w:r>
      <w:r w:rsidRPr="00454B48">
        <w:rPr>
          <w:rFonts w:eastAsia="Calibri"/>
          <w:sz w:val="24"/>
          <w:szCs w:val="24"/>
          <w:lang w:eastAsia="en-US"/>
        </w:rPr>
        <w:br/>
        <w:t>z którymi</w:t>
      </w:r>
      <w:r w:rsidRPr="00454B48">
        <w:rPr>
          <w:rFonts w:eastAsia="Calibri"/>
          <w:spacing w:val="1"/>
          <w:sz w:val="24"/>
          <w:szCs w:val="24"/>
          <w:lang w:eastAsia="en-US"/>
        </w:rPr>
        <w:t xml:space="preserve"> </w:t>
      </w:r>
      <w:r w:rsidRPr="00454B48">
        <w:rPr>
          <w:rFonts w:eastAsia="Calibri"/>
          <w:sz w:val="24"/>
          <w:szCs w:val="24"/>
          <w:lang w:eastAsia="en-US"/>
        </w:rPr>
        <w:t>zapoznałem/</w:t>
      </w:r>
      <w:proofErr w:type="spellStart"/>
      <w:r w:rsidRPr="00454B48">
        <w:rPr>
          <w:rFonts w:eastAsia="Calibri"/>
          <w:sz w:val="24"/>
          <w:szCs w:val="24"/>
          <w:lang w:eastAsia="en-US"/>
        </w:rPr>
        <w:t>am</w:t>
      </w:r>
      <w:proofErr w:type="spellEnd"/>
      <w:r w:rsidRPr="00454B48">
        <w:rPr>
          <w:rFonts w:eastAsia="Calibri"/>
          <w:spacing w:val="-4"/>
          <w:sz w:val="24"/>
          <w:szCs w:val="24"/>
          <w:lang w:eastAsia="en-US"/>
        </w:rPr>
        <w:t xml:space="preserve"> </w:t>
      </w:r>
      <w:r w:rsidRPr="00454B48">
        <w:rPr>
          <w:rFonts w:eastAsia="Calibri"/>
          <w:sz w:val="24"/>
          <w:szCs w:val="24"/>
          <w:lang w:eastAsia="en-US"/>
        </w:rPr>
        <w:t>się</w:t>
      </w:r>
      <w:r w:rsidRPr="00454B48">
        <w:rPr>
          <w:rFonts w:eastAsia="Calibri"/>
          <w:spacing w:val="-4"/>
          <w:sz w:val="24"/>
          <w:szCs w:val="24"/>
          <w:lang w:eastAsia="en-US"/>
        </w:rPr>
        <w:t xml:space="preserve"> </w:t>
      </w:r>
      <w:r w:rsidRPr="00454B48">
        <w:rPr>
          <w:rFonts w:eastAsia="Calibri"/>
          <w:sz w:val="24"/>
          <w:szCs w:val="24"/>
          <w:lang w:eastAsia="en-US"/>
        </w:rPr>
        <w:t>oraz</w:t>
      </w:r>
      <w:r w:rsidRPr="00454B48">
        <w:rPr>
          <w:rFonts w:eastAsia="Calibri"/>
          <w:spacing w:val="-3"/>
          <w:sz w:val="24"/>
          <w:szCs w:val="24"/>
          <w:lang w:eastAsia="en-US"/>
        </w:rPr>
        <w:t xml:space="preserve"> </w:t>
      </w:r>
      <w:r w:rsidRPr="00454B48">
        <w:rPr>
          <w:rFonts w:eastAsia="Calibri"/>
          <w:sz w:val="24"/>
          <w:szCs w:val="24"/>
          <w:lang w:eastAsia="en-US"/>
        </w:rPr>
        <w:t>sposobów</w:t>
      </w:r>
      <w:r w:rsidRPr="00454B48">
        <w:rPr>
          <w:rFonts w:eastAsia="Calibri"/>
          <w:spacing w:val="-4"/>
          <w:sz w:val="24"/>
          <w:szCs w:val="24"/>
          <w:lang w:eastAsia="en-US"/>
        </w:rPr>
        <w:t xml:space="preserve"> </w:t>
      </w:r>
      <w:r w:rsidRPr="00454B48">
        <w:rPr>
          <w:rFonts w:eastAsia="Calibri"/>
          <w:sz w:val="24"/>
          <w:szCs w:val="24"/>
          <w:lang w:eastAsia="en-US"/>
        </w:rPr>
        <w:t>ich</w:t>
      </w:r>
      <w:r w:rsidRPr="00454B48">
        <w:rPr>
          <w:rFonts w:eastAsia="Calibri"/>
          <w:spacing w:val="-3"/>
          <w:sz w:val="24"/>
          <w:szCs w:val="24"/>
          <w:lang w:eastAsia="en-US"/>
        </w:rPr>
        <w:t xml:space="preserve"> </w:t>
      </w:r>
      <w:r w:rsidRPr="00454B48">
        <w:rPr>
          <w:rFonts w:eastAsia="Calibri"/>
          <w:sz w:val="24"/>
          <w:szCs w:val="24"/>
          <w:lang w:eastAsia="en-US"/>
        </w:rPr>
        <w:t>zabezpieczania,</w:t>
      </w:r>
      <w:r w:rsidRPr="00454B48">
        <w:rPr>
          <w:rFonts w:eastAsia="Calibri"/>
          <w:spacing w:val="-3"/>
          <w:sz w:val="24"/>
          <w:szCs w:val="24"/>
          <w:lang w:eastAsia="en-US"/>
        </w:rPr>
        <w:t xml:space="preserve"> </w:t>
      </w:r>
      <w:r w:rsidRPr="00454B48">
        <w:rPr>
          <w:rFonts w:eastAsia="Calibri"/>
          <w:sz w:val="24"/>
          <w:szCs w:val="24"/>
          <w:lang w:eastAsia="en-US"/>
        </w:rPr>
        <w:t>zarówno</w:t>
      </w:r>
      <w:r w:rsidRPr="00454B48">
        <w:rPr>
          <w:rFonts w:eastAsia="Calibri"/>
          <w:spacing w:val="-4"/>
          <w:sz w:val="24"/>
          <w:szCs w:val="24"/>
          <w:lang w:eastAsia="en-US"/>
        </w:rPr>
        <w:t xml:space="preserve"> </w:t>
      </w:r>
      <w:r w:rsidRPr="00454B48">
        <w:rPr>
          <w:rFonts w:eastAsia="Calibri"/>
          <w:spacing w:val="-4"/>
          <w:sz w:val="24"/>
          <w:szCs w:val="24"/>
          <w:lang w:eastAsia="en-US"/>
        </w:rPr>
        <w:br/>
      </w:r>
      <w:r w:rsidRPr="00454B48">
        <w:rPr>
          <w:rFonts w:eastAsia="Calibri"/>
          <w:sz w:val="24"/>
          <w:szCs w:val="24"/>
          <w:lang w:eastAsia="en-US"/>
        </w:rPr>
        <w:t>w</w:t>
      </w:r>
      <w:r w:rsidRPr="00454B48">
        <w:rPr>
          <w:rFonts w:eastAsia="Calibri"/>
          <w:spacing w:val="-4"/>
          <w:sz w:val="24"/>
          <w:szCs w:val="24"/>
          <w:lang w:eastAsia="en-US"/>
        </w:rPr>
        <w:t xml:space="preserve"> </w:t>
      </w:r>
      <w:r w:rsidRPr="00454B48">
        <w:rPr>
          <w:rFonts w:eastAsia="Calibri"/>
          <w:sz w:val="24"/>
          <w:szCs w:val="24"/>
          <w:lang w:eastAsia="en-US"/>
        </w:rPr>
        <w:t>okresie</w:t>
      </w:r>
      <w:r w:rsidRPr="00454B48">
        <w:rPr>
          <w:rFonts w:eastAsia="Calibri"/>
          <w:spacing w:val="-3"/>
          <w:sz w:val="24"/>
          <w:szCs w:val="24"/>
          <w:lang w:eastAsia="en-US"/>
        </w:rPr>
        <w:t xml:space="preserve"> </w:t>
      </w:r>
      <w:r w:rsidRPr="00454B48">
        <w:rPr>
          <w:rFonts w:eastAsia="Calibri"/>
          <w:sz w:val="24"/>
          <w:szCs w:val="24"/>
          <w:lang w:eastAsia="en-US"/>
        </w:rPr>
        <w:t>trwania</w:t>
      </w:r>
      <w:r w:rsidRPr="00454B48">
        <w:rPr>
          <w:rFonts w:eastAsia="Calibri"/>
          <w:spacing w:val="-4"/>
          <w:sz w:val="24"/>
          <w:szCs w:val="24"/>
          <w:lang w:eastAsia="en-US"/>
        </w:rPr>
        <w:t xml:space="preserve"> </w:t>
      </w:r>
      <w:r w:rsidRPr="00454B48">
        <w:rPr>
          <w:rFonts w:eastAsia="Calibri"/>
          <w:sz w:val="24"/>
          <w:szCs w:val="24"/>
          <w:lang w:eastAsia="en-US"/>
        </w:rPr>
        <w:t>decyzji</w:t>
      </w:r>
      <w:r w:rsidRPr="00454B48">
        <w:rPr>
          <w:rFonts w:eastAsia="Calibri"/>
          <w:spacing w:val="-4"/>
          <w:sz w:val="24"/>
          <w:szCs w:val="24"/>
          <w:lang w:eastAsia="en-US"/>
        </w:rPr>
        <w:t xml:space="preserve"> </w:t>
      </w:r>
      <w:r w:rsidRPr="00454B48">
        <w:rPr>
          <w:rFonts w:eastAsia="Calibri"/>
          <w:sz w:val="24"/>
          <w:szCs w:val="24"/>
          <w:lang w:eastAsia="en-US"/>
        </w:rPr>
        <w:t>jak</w:t>
      </w:r>
      <w:r w:rsidRPr="00454B48">
        <w:rPr>
          <w:rFonts w:eastAsia="Calibri"/>
          <w:spacing w:val="-51"/>
          <w:sz w:val="24"/>
          <w:szCs w:val="24"/>
          <w:lang w:eastAsia="en-US"/>
        </w:rPr>
        <w:t xml:space="preserve"> </w:t>
      </w:r>
      <w:r w:rsidRPr="00454B48">
        <w:rPr>
          <w:rFonts w:eastAsia="Calibri"/>
          <w:sz w:val="24"/>
          <w:szCs w:val="24"/>
          <w:lang w:eastAsia="en-US"/>
        </w:rPr>
        <w:t>również</w:t>
      </w:r>
      <w:r w:rsidRPr="00454B48">
        <w:rPr>
          <w:rFonts w:eastAsia="Calibri"/>
          <w:spacing w:val="-4"/>
          <w:sz w:val="24"/>
          <w:szCs w:val="24"/>
          <w:lang w:eastAsia="en-US"/>
        </w:rPr>
        <w:t xml:space="preserve"> </w:t>
      </w:r>
      <w:r w:rsidRPr="00454B48">
        <w:rPr>
          <w:rFonts w:eastAsia="Calibri"/>
          <w:sz w:val="24"/>
          <w:szCs w:val="24"/>
          <w:lang w:eastAsia="en-US"/>
        </w:rPr>
        <w:t>po</w:t>
      </w:r>
      <w:r w:rsidRPr="00454B48">
        <w:rPr>
          <w:rFonts w:eastAsia="Calibri"/>
          <w:spacing w:val="-3"/>
          <w:sz w:val="24"/>
          <w:szCs w:val="24"/>
          <w:lang w:eastAsia="en-US"/>
        </w:rPr>
        <w:t xml:space="preserve"> </w:t>
      </w:r>
      <w:r w:rsidRPr="00454B48">
        <w:rPr>
          <w:rFonts w:eastAsia="Calibri"/>
          <w:sz w:val="24"/>
          <w:szCs w:val="24"/>
          <w:lang w:eastAsia="en-US"/>
        </w:rPr>
        <w:t>ustaniu</w:t>
      </w:r>
      <w:r w:rsidRPr="00454B48">
        <w:rPr>
          <w:rFonts w:eastAsia="Calibri"/>
          <w:spacing w:val="-4"/>
          <w:sz w:val="24"/>
          <w:szCs w:val="24"/>
          <w:lang w:eastAsia="en-US"/>
        </w:rPr>
        <w:t xml:space="preserve"> </w:t>
      </w:r>
      <w:r w:rsidRPr="00454B48">
        <w:rPr>
          <w:rFonts w:eastAsia="Calibri"/>
          <w:sz w:val="24"/>
          <w:szCs w:val="24"/>
          <w:lang w:eastAsia="en-US"/>
        </w:rPr>
        <w:t>stosunku</w:t>
      </w:r>
      <w:r w:rsidRPr="00454B48">
        <w:rPr>
          <w:rFonts w:eastAsia="Calibri"/>
          <w:spacing w:val="-2"/>
          <w:sz w:val="24"/>
          <w:szCs w:val="24"/>
          <w:lang w:eastAsia="en-US"/>
        </w:rPr>
        <w:t xml:space="preserve"> </w:t>
      </w:r>
      <w:r w:rsidRPr="00454B48">
        <w:rPr>
          <w:rFonts w:eastAsia="Calibri"/>
          <w:sz w:val="24"/>
          <w:szCs w:val="24"/>
          <w:lang w:eastAsia="en-US"/>
        </w:rPr>
        <w:t>prawnego</w:t>
      </w:r>
      <w:r w:rsidRPr="00454B48">
        <w:rPr>
          <w:rFonts w:eastAsia="Calibri"/>
          <w:spacing w:val="-3"/>
          <w:sz w:val="24"/>
          <w:szCs w:val="24"/>
          <w:lang w:eastAsia="en-US"/>
        </w:rPr>
        <w:t xml:space="preserve"> </w:t>
      </w:r>
      <w:r w:rsidRPr="00454B48">
        <w:rPr>
          <w:rFonts w:eastAsia="Calibri"/>
          <w:sz w:val="24"/>
          <w:szCs w:val="24"/>
          <w:lang w:eastAsia="en-US"/>
        </w:rPr>
        <w:t>łączącego mnie</w:t>
      </w:r>
      <w:r w:rsidRPr="00454B48">
        <w:rPr>
          <w:rFonts w:eastAsia="Calibri"/>
          <w:spacing w:val="1"/>
          <w:sz w:val="24"/>
          <w:szCs w:val="24"/>
          <w:lang w:eastAsia="en-US"/>
        </w:rPr>
        <w:t xml:space="preserve"> </w:t>
      </w:r>
      <w:r w:rsidRPr="00454B48">
        <w:rPr>
          <w:rFonts w:eastAsia="Calibri"/>
          <w:sz w:val="24"/>
          <w:szCs w:val="24"/>
          <w:lang w:eastAsia="en-US"/>
        </w:rPr>
        <w:t>z</w:t>
      </w:r>
      <w:r w:rsidRPr="00454B48">
        <w:rPr>
          <w:rFonts w:eastAsia="Calibri"/>
          <w:spacing w:val="-3"/>
          <w:sz w:val="24"/>
          <w:szCs w:val="24"/>
          <w:lang w:eastAsia="en-US"/>
        </w:rPr>
        <w:t xml:space="preserve"> </w:t>
      </w:r>
      <w:r w:rsidRPr="00454B48">
        <w:rPr>
          <w:rFonts w:eastAsia="Calibri"/>
          <w:sz w:val="24"/>
          <w:szCs w:val="24"/>
          <w:lang w:eastAsia="en-US"/>
        </w:rPr>
        <w:t>[</w:t>
      </w:r>
      <w:r w:rsidRPr="00454B48">
        <w:rPr>
          <w:rFonts w:eastAsia="Calibri"/>
          <w:sz w:val="24"/>
          <w:szCs w:val="24"/>
          <w:u w:val="single"/>
          <w:lang w:eastAsia="en-US"/>
        </w:rPr>
        <w:tab/>
      </w:r>
      <w:r w:rsidRPr="00454B48">
        <w:rPr>
          <w:rFonts w:eastAsia="Calibri"/>
          <w:sz w:val="24"/>
          <w:szCs w:val="24"/>
          <w:lang w:eastAsia="en-US"/>
        </w:rPr>
        <w:t>].</w:t>
      </w:r>
    </w:p>
    <w:p w14:paraId="546E0541" w14:textId="77777777" w:rsidR="00454B48" w:rsidRPr="00454B48" w:rsidRDefault="00454B48" w:rsidP="00454B48">
      <w:pPr>
        <w:tabs>
          <w:tab w:val="left" w:pos="8715"/>
        </w:tabs>
        <w:spacing w:before="240" w:after="240" w:line="360" w:lineRule="auto"/>
        <w:ind w:left="220" w:right="234"/>
        <w:rPr>
          <w:rFonts w:eastAsia="Calibri"/>
          <w:sz w:val="24"/>
          <w:szCs w:val="24"/>
          <w:lang w:eastAsia="en-US"/>
        </w:rPr>
      </w:pPr>
      <w:r w:rsidRPr="00454B48">
        <w:rPr>
          <w:rFonts w:eastAsia="Calibri"/>
          <w:sz w:val="24"/>
          <w:szCs w:val="24"/>
          <w:lang w:eastAsia="en-US"/>
        </w:rPr>
        <w:t>Upoważnienie</w:t>
      </w:r>
      <w:r w:rsidRPr="00454B48">
        <w:rPr>
          <w:rFonts w:eastAsia="Calibri"/>
          <w:spacing w:val="-5"/>
          <w:sz w:val="24"/>
          <w:szCs w:val="24"/>
          <w:lang w:eastAsia="en-US"/>
        </w:rPr>
        <w:t xml:space="preserve"> </w:t>
      </w:r>
      <w:r w:rsidRPr="00454B48">
        <w:rPr>
          <w:rFonts w:eastAsia="Calibri"/>
          <w:sz w:val="24"/>
          <w:szCs w:val="24"/>
          <w:lang w:eastAsia="en-US"/>
        </w:rPr>
        <w:t>wygasa</w:t>
      </w:r>
      <w:r w:rsidRPr="00454B48">
        <w:rPr>
          <w:rFonts w:eastAsia="Calibri"/>
          <w:spacing w:val="-2"/>
          <w:sz w:val="24"/>
          <w:szCs w:val="24"/>
          <w:lang w:eastAsia="en-US"/>
        </w:rPr>
        <w:t xml:space="preserve"> </w:t>
      </w:r>
      <w:r w:rsidRPr="00454B48">
        <w:rPr>
          <w:rFonts w:eastAsia="Calibri"/>
          <w:sz w:val="24"/>
          <w:szCs w:val="24"/>
          <w:lang w:eastAsia="en-US"/>
        </w:rPr>
        <w:t>z</w:t>
      </w:r>
      <w:r w:rsidRPr="00454B48">
        <w:rPr>
          <w:rFonts w:eastAsia="Calibri"/>
          <w:spacing w:val="-4"/>
          <w:sz w:val="24"/>
          <w:szCs w:val="24"/>
          <w:lang w:eastAsia="en-US"/>
        </w:rPr>
        <w:t xml:space="preserve"> </w:t>
      </w:r>
      <w:r w:rsidRPr="00454B48">
        <w:rPr>
          <w:rFonts w:eastAsia="Calibri"/>
          <w:sz w:val="24"/>
          <w:szCs w:val="24"/>
          <w:lang w:eastAsia="en-US"/>
        </w:rPr>
        <w:t>chwilą</w:t>
      </w:r>
      <w:r w:rsidRPr="00454B48">
        <w:rPr>
          <w:rFonts w:eastAsia="Calibri"/>
          <w:spacing w:val="-4"/>
          <w:sz w:val="24"/>
          <w:szCs w:val="24"/>
          <w:lang w:eastAsia="en-US"/>
        </w:rPr>
        <w:t xml:space="preserve"> </w:t>
      </w:r>
      <w:r w:rsidRPr="00454B48">
        <w:rPr>
          <w:rFonts w:eastAsia="Calibri"/>
          <w:sz w:val="24"/>
          <w:szCs w:val="24"/>
          <w:lang w:eastAsia="en-US"/>
        </w:rPr>
        <w:t>ustania</w:t>
      </w:r>
      <w:r w:rsidRPr="00454B48">
        <w:rPr>
          <w:rFonts w:eastAsia="Calibri"/>
          <w:spacing w:val="-4"/>
          <w:sz w:val="24"/>
          <w:szCs w:val="24"/>
          <w:lang w:eastAsia="en-US"/>
        </w:rPr>
        <w:t xml:space="preserve"> </w:t>
      </w:r>
      <w:r w:rsidRPr="00454B48">
        <w:rPr>
          <w:rFonts w:eastAsia="Calibri"/>
          <w:sz w:val="24"/>
          <w:szCs w:val="24"/>
          <w:lang w:eastAsia="en-US"/>
        </w:rPr>
        <w:t>Pana/Pani*</w:t>
      </w:r>
      <w:r w:rsidRPr="00454B48">
        <w:rPr>
          <w:rFonts w:eastAsia="Calibri"/>
          <w:spacing w:val="-3"/>
          <w:sz w:val="24"/>
          <w:szCs w:val="24"/>
          <w:lang w:eastAsia="en-US"/>
        </w:rPr>
        <w:t xml:space="preserve"> </w:t>
      </w:r>
      <w:r w:rsidRPr="00454B48">
        <w:rPr>
          <w:rFonts w:eastAsia="Calibri"/>
          <w:sz w:val="24"/>
          <w:szCs w:val="24"/>
          <w:lang w:eastAsia="en-US"/>
        </w:rPr>
        <w:t>stosunku</w:t>
      </w:r>
      <w:r w:rsidRPr="00454B48">
        <w:rPr>
          <w:rFonts w:eastAsia="Calibri"/>
          <w:spacing w:val="-3"/>
          <w:sz w:val="24"/>
          <w:szCs w:val="24"/>
          <w:lang w:eastAsia="en-US"/>
        </w:rPr>
        <w:t xml:space="preserve"> </w:t>
      </w:r>
      <w:r w:rsidRPr="00454B48">
        <w:rPr>
          <w:rFonts w:eastAsia="Calibri"/>
          <w:sz w:val="24"/>
          <w:szCs w:val="24"/>
          <w:lang w:eastAsia="en-US"/>
        </w:rPr>
        <w:t>prawnego</w:t>
      </w:r>
      <w:r w:rsidRPr="00454B48">
        <w:rPr>
          <w:rFonts w:eastAsia="Calibri"/>
          <w:spacing w:val="2"/>
          <w:sz w:val="24"/>
          <w:szCs w:val="24"/>
          <w:lang w:eastAsia="en-US"/>
        </w:rPr>
        <w:t xml:space="preserve"> </w:t>
      </w:r>
      <w:r w:rsidRPr="00454B48">
        <w:rPr>
          <w:rFonts w:eastAsia="Calibri"/>
          <w:sz w:val="24"/>
          <w:szCs w:val="24"/>
          <w:lang w:eastAsia="en-US"/>
        </w:rPr>
        <w:t>z</w:t>
      </w:r>
      <w:r w:rsidRPr="00454B48">
        <w:rPr>
          <w:rFonts w:eastAsia="Calibri"/>
          <w:spacing w:val="-4"/>
          <w:sz w:val="24"/>
          <w:szCs w:val="24"/>
          <w:lang w:eastAsia="en-US"/>
        </w:rPr>
        <w:t xml:space="preserve"> </w:t>
      </w:r>
      <w:r w:rsidRPr="00454B48">
        <w:rPr>
          <w:rFonts w:eastAsia="Calibri"/>
          <w:sz w:val="24"/>
          <w:szCs w:val="24"/>
          <w:lang w:eastAsia="en-US"/>
        </w:rPr>
        <w:t>[</w:t>
      </w:r>
      <w:r w:rsidRPr="00454B48">
        <w:rPr>
          <w:rFonts w:eastAsia="Calibri"/>
          <w:sz w:val="24"/>
          <w:szCs w:val="24"/>
          <w:u w:val="single"/>
          <w:lang w:eastAsia="en-US"/>
        </w:rPr>
        <w:tab/>
      </w:r>
      <w:r w:rsidRPr="00454B48">
        <w:rPr>
          <w:rFonts w:eastAsia="Calibri"/>
          <w:sz w:val="24"/>
          <w:szCs w:val="24"/>
          <w:lang w:eastAsia="en-US"/>
        </w:rPr>
        <w:t xml:space="preserve">] lub </w:t>
      </w:r>
      <w:r w:rsidRPr="00454B48">
        <w:rPr>
          <w:rFonts w:eastAsia="Calibri"/>
          <w:spacing w:val="-51"/>
          <w:sz w:val="24"/>
          <w:szCs w:val="24"/>
          <w:lang w:eastAsia="en-US"/>
        </w:rPr>
        <w:t xml:space="preserve"> </w:t>
      </w:r>
      <w:r w:rsidRPr="00454B48">
        <w:rPr>
          <w:rFonts w:eastAsia="Calibri"/>
          <w:sz w:val="24"/>
          <w:szCs w:val="24"/>
          <w:lang w:eastAsia="en-US"/>
        </w:rPr>
        <w:t>z</w:t>
      </w:r>
      <w:r w:rsidRPr="00454B48">
        <w:rPr>
          <w:rFonts w:eastAsia="Calibri"/>
          <w:spacing w:val="-2"/>
          <w:sz w:val="24"/>
          <w:szCs w:val="24"/>
          <w:lang w:eastAsia="en-US"/>
        </w:rPr>
        <w:t xml:space="preserve"> </w:t>
      </w:r>
      <w:r w:rsidRPr="00454B48">
        <w:rPr>
          <w:rFonts w:eastAsia="Calibri"/>
          <w:sz w:val="24"/>
          <w:szCs w:val="24"/>
          <w:lang w:eastAsia="en-US"/>
        </w:rPr>
        <w:t>chwilą jego odwołania.</w:t>
      </w:r>
    </w:p>
    <w:p w14:paraId="1BCC800F" w14:textId="77777777" w:rsidR="00454B48" w:rsidRPr="00454B48" w:rsidRDefault="00454B48" w:rsidP="00454B48">
      <w:pPr>
        <w:spacing w:before="240" w:after="240" w:line="360" w:lineRule="auto"/>
        <w:rPr>
          <w:rFonts w:eastAsia="Calibri"/>
          <w:sz w:val="24"/>
          <w:szCs w:val="24"/>
          <w:lang w:eastAsia="en-US"/>
        </w:rPr>
      </w:pPr>
      <w:r w:rsidRPr="00454B48">
        <w:rPr>
          <w:rFonts w:eastAsia="Calibri"/>
          <w:noProof/>
          <w:sz w:val="24"/>
          <w:szCs w:val="24"/>
          <w:lang w:eastAsia="en-US"/>
        </w:rPr>
        <mc:AlternateContent>
          <mc:Choice Requires="wps">
            <w:drawing>
              <wp:anchor distT="0" distB="0" distL="0" distR="0" simplePos="0" relativeHeight="251661312" behindDoc="1" locked="0" layoutInCell="1" allowOverlap="1" wp14:anchorId="3EFDEF10" wp14:editId="2EC911FB">
                <wp:simplePos x="0" y="0"/>
                <wp:positionH relativeFrom="page">
                  <wp:posOffset>4011930</wp:posOffset>
                </wp:positionH>
                <wp:positionV relativeFrom="paragraph">
                  <wp:posOffset>198755</wp:posOffset>
                </wp:positionV>
                <wp:extent cx="2632075" cy="1270"/>
                <wp:effectExtent l="0" t="0" r="0" b="0"/>
                <wp:wrapTopAndBottom/>
                <wp:docPr id="437411292" name="Freeform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632075" cy="1270"/>
                        </a:xfrm>
                        <a:custGeom>
                          <a:avLst/>
                          <a:gdLst>
                            <a:gd name="T0" fmla="+- 0 6318 6318"/>
                            <a:gd name="T1" fmla="*/ T0 w 4145"/>
                            <a:gd name="T2" fmla="+- 0 10463 6318"/>
                            <a:gd name="T3" fmla="*/ T2 w 4145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4145">
                              <a:moveTo>
                                <a:pt x="0" y="0"/>
                              </a:moveTo>
                              <a:lnTo>
                                <a:pt x="4145" y="0"/>
                              </a:lnTo>
                            </a:path>
                          </a:pathLst>
                        </a:custGeom>
                        <a:noFill/>
                        <a:ln w="889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D641F4F" id="Freeform 16" o:spid="_x0000_s1026" style="position:absolute;margin-left:315.9pt;margin-top:15.65pt;width:207.25pt;height:.1pt;z-index:-2516551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14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" path="m,l4145,e" filled="f" strokeweight=".7pt">
                <v:path arrowok="t" o:connecttype="custom" o:connectlocs="0,0;2632075,0" o:connectangles="0,0"/>
                <w10:wrap type="topAndBottom" anchorx="page"/>
              </v:shape>
            </w:pict>
          </mc:Fallback>
        </mc:AlternateContent>
      </w:r>
    </w:p>
    <w:p w14:paraId="0F597314" w14:textId="77777777" w:rsidR="00454B48" w:rsidRPr="00454B48" w:rsidRDefault="00454B48" w:rsidP="00454B48">
      <w:pPr>
        <w:spacing w:before="240" w:after="240" w:line="360" w:lineRule="auto"/>
        <w:ind w:left="6028"/>
        <w:rPr>
          <w:rFonts w:eastAsia="Calibri"/>
          <w:sz w:val="24"/>
          <w:szCs w:val="24"/>
          <w:lang w:eastAsia="en-US"/>
        </w:rPr>
      </w:pPr>
      <w:r w:rsidRPr="00454B48">
        <w:rPr>
          <w:rFonts w:eastAsia="Calibri"/>
          <w:sz w:val="24"/>
          <w:szCs w:val="24"/>
          <w:lang w:eastAsia="en-US"/>
        </w:rPr>
        <w:t>Czytelny podpis</w:t>
      </w:r>
      <w:r w:rsidRPr="00454B48">
        <w:rPr>
          <w:rFonts w:eastAsia="Calibri"/>
          <w:spacing w:val="-4"/>
          <w:sz w:val="24"/>
          <w:szCs w:val="24"/>
          <w:lang w:eastAsia="en-US"/>
        </w:rPr>
        <w:t xml:space="preserve"> </w:t>
      </w:r>
      <w:r w:rsidRPr="00454B48">
        <w:rPr>
          <w:rFonts w:eastAsia="Calibri"/>
          <w:sz w:val="24"/>
          <w:szCs w:val="24"/>
          <w:lang w:eastAsia="en-US"/>
        </w:rPr>
        <w:t>osoby składającej oświadczenie</w:t>
      </w:r>
      <w:r w:rsidRPr="00454B48">
        <w:rPr>
          <w:rFonts w:eastAsia="Calibri"/>
          <w:spacing w:val="1"/>
          <w:sz w:val="24"/>
          <w:szCs w:val="24"/>
          <w:lang w:eastAsia="en-US"/>
        </w:rPr>
        <w:t xml:space="preserve"> </w:t>
      </w:r>
      <w:r w:rsidRPr="00454B48">
        <w:rPr>
          <w:rFonts w:eastAsia="Calibri"/>
          <w:sz w:val="24"/>
          <w:szCs w:val="24"/>
          <w:lang w:eastAsia="en-US"/>
        </w:rPr>
        <w:t>Upoważnienie</w:t>
      </w:r>
      <w:r w:rsidRPr="00454B48">
        <w:rPr>
          <w:rFonts w:eastAsia="Calibri"/>
          <w:spacing w:val="12"/>
          <w:sz w:val="24"/>
          <w:szCs w:val="24"/>
          <w:lang w:eastAsia="en-US"/>
        </w:rPr>
        <w:t xml:space="preserve"> </w:t>
      </w:r>
      <w:r w:rsidRPr="00454B48">
        <w:rPr>
          <w:rFonts w:eastAsia="Calibri"/>
          <w:sz w:val="24"/>
          <w:szCs w:val="24"/>
          <w:lang w:eastAsia="en-US"/>
        </w:rPr>
        <w:t>otrzymałem</w:t>
      </w:r>
    </w:p>
    <w:p w14:paraId="75A07F82" w14:textId="77777777" w:rsidR="00454B48" w:rsidRPr="00454B48" w:rsidRDefault="00454B48" w:rsidP="00454B48">
      <w:pPr>
        <w:spacing w:before="240" w:after="240" w:line="360" w:lineRule="auto"/>
        <w:ind w:left="6028"/>
        <w:rPr>
          <w:rFonts w:eastAsia="Calibri"/>
          <w:sz w:val="24"/>
          <w:szCs w:val="24"/>
          <w:lang w:eastAsia="en-US"/>
        </w:rPr>
      </w:pPr>
      <w:r w:rsidRPr="00454B48">
        <w:rPr>
          <w:rFonts w:eastAsia="Calibri"/>
          <w:sz w:val="24"/>
          <w:szCs w:val="24"/>
          <w:lang w:eastAsia="en-US"/>
        </w:rPr>
        <w:t>(miejscowość,</w:t>
      </w:r>
      <w:r w:rsidRPr="00454B48">
        <w:rPr>
          <w:rFonts w:eastAsia="Calibri"/>
          <w:spacing w:val="-10"/>
          <w:sz w:val="24"/>
          <w:szCs w:val="24"/>
          <w:lang w:eastAsia="en-US"/>
        </w:rPr>
        <w:t xml:space="preserve"> </w:t>
      </w:r>
      <w:r w:rsidRPr="00454B48">
        <w:rPr>
          <w:rFonts w:eastAsia="Calibri"/>
          <w:sz w:val="24"/>
          <w:szCs w:val="24"/>
          <w:lang w:eastAsia="en-US"/>
        </w:rPr>
        <w:t>data,</w:t>
      </w:r>
      <w:r w:rsidRPr="00454B48">
        <w:rPr>
          <w:rFonts w:eastAsia="Calibri"/>
          <w:spacing w:val="-6"/>
          <w:sz w:val="24"/>
          <w:szCs w:val="24"/>
          <w:lang w:eastAsia="en-US"/>
        </w:rPr>
        <w:t xml:space="preserve"> </w:t>
      </w:r>
      <w:r w:rsidRPr="00454B48">
        <w:rPr>
          <w:rFonts w:eastAsia="Calibri"/>
          <w:sz w:val="24"/>
          <w:szCs w:val="24"/>
          <w:lang w:eastAsia="en-US"/>
        </w:rPr>
        <w:t>podpis)</w:t>
      </w:r>
    </w:p>
    <w:p w14:paraId="294895BD" w14:textId="77777777" w:rsidR="00454B48" w:rsidRPr="00454B48" w:rsidRDefault="00454B48" w:rsidP="00454B48">
      <w:pPr>
        <w:spacing w:before="240" w:after="240" w:line="360" w:lineRule="auto"/>
        <w:ind w:left="6028"/>
        <w:rPr>
          <w:rFonts w:eastAsia="Calibri"/>
          <w:sz w:val="24"/>
          <w:szCs w:val="24"/>
          <w:lang w:eastAsia="en-US"/>
        </w:rPr>
      </w:pPr>
      <w:r w:rsidRPr="00454B48">
        <w:rPr>
          <w:rFonts w:eastAsia="Calibri"/>
          <w:b/>
          <w:sz w:val="24"/>
          <w:szCs w:val="24"/>
          <w:lang w:eastAsia="en-US"/>
        </w:rPr>
        <w:t>*</w:t>
      </w:r>
      <w:r w:rsidRPr="00454B48">
        <w:rPr>
          <w:rFonts w:eastAsia="Calibri"/>
          <w:sz w:val="24"/>
          <w:szCs w:val="24"/>
          <w:lang w:eastAsia="en-US"/>
        </w:rPr>
        <w:t>niepotrzebne</w:t>
      </w:r>
      <w:r w:rsidRPr="00454B48">
        <w:rPr>
          <w:rFonts w:eastAsia="Calibri"/>
          <w:spacing w:val="-5"/>
          <w:sz w:val="24"/>
          <w:szCs w:val="24"/>
          <w:lang w:eastAsia="en-US"/>
        </w:rPr>
        <w:t xml:space="preserve"> </w:t>
      </w:r>
      <w:r w:rsidRPr="00454B48">
        <w:rPr>
          <w:rFonts w:eastAsia="Calibri"/>
          <w:sz w:val="24"/>
          <w:szCs w:val="24"/>
          <w:lang w:eastAsia="en-US"/>
        </w:rPr>
        <w:t>skreślić</w:t>
      </w:r>
    </w:p>
    <w:p w14:paraId="50A307CE" w14:textId="4DAEF420" w:rsidR="00454B48" w:rsidRPr="001E2284" w:rsidRDefault="00454B48" w:rsidP="001E2284">
      <w:pPr>
        <w:suppressAutoHyphens w:val="0"/>
        <w:spacing w:line="240" w:lineRule="auto"/>
        <w:rPr>
          <w:rFonts w:eastAsiaTheme="majorEastAsia"/>
        </w:rPr>
      </w:pPr>
    </w:p>
    <w:sectPr w:rsidR="00454B48" w:rsidRPr="001E2284" w:rsidSect="00DA0BA1">
      <w:headerReference w:type="default" r:id="rId8"/>
      <w:footerReference w:type="default" r:id="rId9"/>
      <w:pgSz w:w="11906" w:h="16838"/>
      <w:pgMar w:top="899" w:right="1274" w:bottom="765" w:left="1417" w:header="426" w:footer="708" w:gutter="0"/>
      <w:cols w:space="708"/>
      <w:docGrid w:linePitch="360" w:charSpace="204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241327" w14:textId="77777777" w:rsidR="00C43AF3" w:rsidRDefault="00C43AF3">
      <w:pPr>
        <w:spacing w:line="240" w:lineRule="auto"/>
      </w:pPr>
      <w:r>
        <w:separator/>
      </w:r>
    </w:p>
  </w:endnote>
  <w:endnote w:type="continuationSeparator" w:id="0">
    <w:p w14:paraId="3D7EEE5F" w14:textId="77777777" w:rsidR="00C43AF3" w:rsidRDefault="00C43AF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dale Sans UI"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Calibri"/>
    <w:charset w:val="00"/>
    <w:family w:val="auto"/>
    <w:pitch w:val="variable"/>
  </w:font>
  <w:font w:name="Carlito">
    <w:altName w:val="Calibri"/>
    <w:charset w:val="EE"/>
    <w:family w:val="swiss"/>
    <w:pitch w:val="variable"/>
    <w:sig w:usb0="E10002FF" w:usb1="5000E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13386155"/>
      <w:docPartObj>
        <w:docPartGallery w:val="Page Numbers (Bottom of Page)"/>
        <w:docPartUnique/>
      </w:docPartObj>
    </w:sdtPr>
    <w:sdtContent>
      <w:p w14:paraId="4CC97400" w14:textId="58C6B212" w:rsidR="00B44C1A" w:rsidRDefault="00B44C1A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65D044E" w14:textId="2698BE4E" w:rsidR="00DC675E" w:rsidRDefault="00DC675E" w:rsidP="00D275C4">
    <w:pPr>
      <w:pStyle w:val="Stopka"/>
      <w:spacing w:line="36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BF8B12" w14:textId="77777777" w:rsidR="00C43AF3" w:rsidRDefault="00C43AF3">
      <w:pPr>
        <w:spacing w:line="240" w:lineRule="auto"/>
      </w:pPr>
      <w:r>
        <w:separator/>
      </w:r>
    </w:p>
  </w:footnote>
  <w:footnote w:type="continuationSeparator" w:id="0">
    <w:p w14:paraId="7E250A13" w14:textId="77777777" w:rsidR="00C43AF3" w:rsidRDefault="00C43AF3">
      <w:pPr>
        <w:spacing w:line="240" w:lineRule="auto"/>
      </w:pPr>
      <w:r>
        <w:continuationSeparator/>
      </w:r>
    </w:p>
  </w:footnote>
  <w:footnote w:id="1">
    <w:p w14:paraId="2E811562" w14:textId="77777777" w:rsidR="00863F52" w:rsidRDefault="00863F52" w:rsidP="00863F52">
      <w:pPr>
        <w:pStyle w:val="Tekstprzypisudolnego"/>
      </w:pPr>
      <w:r>
        <w:rPr>
          <w:rStyle w:val="Odwoanieprzypisudolnego"/>
        </w:rPr>
        <w:footnoteRef/>
      </w:r>
      <w:r>
        <w:t xml:space="preserve"> Dotyczy osób prowadzących jednoosobową działalność gospodarczą.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049815" w14:textId="0F607E5D" w:rsidR="00DC675E" w:rsidRDefault="006D7D78" w:rsidP="005212FF">
    <w:pPr>
      <w:pStyle w:val="Nagwek"/>
      <w:spacing w:before="240" w:after="240" w:line="360" w:lineRule="auto"/>
      <w:jc w:val="center"/>
    </w:pPr>
    <w:r>
      <w:rPr>
        <w:noProof/>
      </w:rPr>
      <w:drawing>
        <wp:inline distT="0" distB="0" distL="0" distR="0" wp14:anchorId="03DC6DD6" wp14:editId="3A6E5920">
          <wp:extent cx="5759450" cy="753745"/>
          <wp:effectExtent l="0" t="0" r="0" b="8255"/>
          <wp:docPr id="203423235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34232353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7537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FE20C41" w14:textId="6B418956" w:rsidR="00BD6464" w:rsidRPr="00696584" w:rsidRDefault="00BD6464" w:rsidP="00BD6464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before="240" w:after="240" w:line="360" w:lineRule="auto"/>
      <w:rPr>
        <w:sz w:val="24"/>
        <w:szCs w:val="24"/>
      </w:rPr>
    </w:pPr>
    <w:r w:rsidRPr="00696584">
      <w:rPr>
        <w:b/>
        <w:sz w:val="24"/>
        <w:szCs w:val="24"/>
      </w:rPr>
      <w:t xml:space="preserve">Znak sprawy: </w:t>
    </w:r>
    <w:bookmarkStart w:id="5" w:name="_Hlk225423572"/>
    <w:r w:rsidR="00EC6979" w:rsidRPr="007A0529">
      <w:rPr>
        <w:b/>
        <w:sz w:val="24"/>
        <w:szCs w:val="24"/>
      </w:rPr>
      <w:t>PU</w:t>
    </w:r>
    <w:r w:rsidR="00EC6979">
      <w:rPr>
        <w:b/>
        <w:sz w:val="24"/>
        <w:szCs w:val="24"/>
      </w:rPr>
      <w:t>.4141.Z.</w:t>
    </w:r>
    <w:r w:rsidR="00414204">
      <w:rPr>
        <w:b/>
        <w:sz w:val="24"/>
        <w:szCs w:val="24"/>
      </w:rPr>
      <w:t>4</w:t>
    </w:r>
    <w:r w:rsidR="00EC6979">
      <w:rPr>
        <w:b/>
        <w:sz w:val="24"/>
        <w:szCs w:val="24"/>
      </w:rPr>
      <w:t>.2026</w:t>
    </w:r>
    <w:bookmarkEnd w:id="5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93A6DA38"/>
    <w:name w:val="WWNum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eastAsia="Times New Roman" w:cs="Times New Roman"/>
        <w:b w:val="0"/>
        <w:bCs w:val="0"/>
      </w:rPr>
    </w:lvl>
    <w:lvl w:ilvl="1">
      <w:start w:val="1"/>
      <w:numFmt w:val="decimal"/>
      <w:lvlText w:val="%2)"/>
      <w:lvlJc w:val="left"/>
      <w:pPr>
        <w:tabs>
          <w:tab w:val="num" w:pos="1260"/>
        </w:tabs>
        <w:ind w:left="1260" w:hanging="360"/>
      </w:pPr>
    </w:lvl>
    <w:lvl w:ilvl="2">
      <w:start w:val="1"/>
      <w:numFmt w:val="decimal"/>
      <w:lvlText w:val="%2.%3."/>
      <w:lvlJc w:val="left"/>
      <w:pPr>
        <w:tabs>
          <w:tab w:val="num" w:pos="1980"/>
        </w:tabs>
        <w:ind w:left="1980" w:hanging="360"/>
      </w:pPr>
    </w:lvl>
    <w:lvl w:ilvl="3">
      <w:start w:val="1"/>
      <w:numFmt w:val="decimal"/>
      <w:lvlText w:val="%2.%3.%4."/>
      <w:lvlJc w:val="left"/>
      <w:pPr>
        <w:tabs>
          <w:tab w:val="num" w:pos="2700"/>
        </w:tabs>
        <w:ind w:left="2700" w:hanging="360"/>
      </w:pPr>
    </w:lvl>
    <w:lvl w:ilvl="4">
      <w:start w:val="1"/>
      <w:numFmt w:val="decimal"/>
      <w:lvlText w:val="%2.%3.%4.%5."/>
      <w:lvlJc w:val="left"/>
      <w:pPr>
        <w:tabs>
          <w:tab w:val="num" w:pos="3420"/>
        </w:tabs>
        <w:ind w:left="3420" w:hanging="360"/>
      </w:pPr>
    </w:lvl>
    <w:lvl w:ilvl="5">
      <w:start w:val="1"/>
      <w:numFmt w:val="decimal"/>
      <w:lvlText w:val="%2.%3.%4.%5.%6."/>
      <w:lvlJc w:val="left"/>
      <w:pPr>
        <w:tabs>
          <w:tab w:val="num" w:pos="4140"/>
        </w:tabs>
        <w:ind w:left="4140" w:hanging="360"/>
      </w:pPr>
    </w:lvl>
    <w:lvl w:ilvl="6">
      <w:start w:val="1"/>
      <w:numFmt w:val="decimal"/>
      <w:lvlText w:val="%2.%3.%4.%5.%6.%7."/>
      <w:lvlJc w:val="left"/>
      <w:pPr>
        <w:tabs>
          <w:tab w:val="num" w:pos="4860"/>
        </w:tabs>
        <w:ind w:left="486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580"/>
        </w:tabs>
        <w:ind w:left="55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300"/>
        </w:tabs>
        <w:ind w:left="6300" w:hanging="360"/>
      </w:pPr>
    </w:lvl>
  </w:abstractNum>
  <w:abstractNum w:abstractNumId="1" w15:restartNumberingAfterBreak="0">
    <w:nsid w:val="00000002"/>
    <w:multiLevelType w:val="multilevel"/>
    <w:tmpl w:val="00000002"/>
    <w:name w:val="WW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000003"/>
    <w:multiLevelType w:val="multilevel"/>
    <w:tmpl w:val="00000003"/>
    <w:name w:val="WW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2.%3.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2.%3.%4.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2.%3.%4.%5.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2.%3.%4.%5.%6.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120"/>
        </w:tabs>
        <w:ind w:left="6120" w:hanging="360"/>
      </w:pPr>
    </w:lvl>
  </w:abstractNum>
  <w:abstractNum w:abstractNumId="3" w15:restartNumberingAfterBreak="0">
    <w:nsid w:val="00000004"/>
    <w:multiLevelType w:val="multilevel"/>
    <w:tmpl w:val="00000004"/>
    <w:name w:val="WW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2.%3.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2.%3.%4.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2.%3.%4.%5.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2.%3.%4.%5.%6.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120"/>
        </w:tabs>
        <w:ind w:left="6120" w:hanging="360"/>
      </w:pPr>
    </w:lvl>
  </w:abstractNum>
  <w:abstractNum w:abstractNumId="4" w15:restartNumberingAfterBreak="0">
    <w:nsid w:val="00000005"/>
    <w:multiLevelType w:val="multilevel"/>
    <w:tmpl w:val="00000005"/>
    <w:name w:val="WWNum5"/>
    <w:lvl w:ilvl="0">
      <w:start w:val="1"/>
      <w:numFmt w:val="decimal"/>
      <w:lvlText w:val="%1)"/>
      <w:lvlJc w:val="left"/>
      <w:pPr>
        <w:tabs>
          <w:tab w:val="num" w:pos="2700"/>
        </w:tabs>
        <w:ind w:left="270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2.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2.%3.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2.%3.%4.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2.%3.%4.%5.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2.%3.%4.%5.%6.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00000006"/>
    <w:multiLevelType w:val="multilevel"/>
    <w:tmpl w:val="00000006"/>
    <w:name w:val="WWNum6"/>
    <w:lvl w:ilvl="0">
      <w:start w:val="1"/>
      <w:numFmt w:val="decimal"/>
      <w:lvlText w:val="%1."/>
      <w:lvlJc w:val="left"/>
      <w:pPr>
        <w:tabs>
          <w:tab w:val="num" w:pos="0"/>
        </w:tabs>
        <w:ind w:left="540" w:hanging="360"/>
      </w:pPr>
      <w:rPr>
        <w:b w:val="0"/>
        <w:bCs/>
        <w:i w:val="0"/>
        <w:i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26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198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70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42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14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486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58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300" w:hanging="180"/>
      </w:pPr>
    </w:lvl>
  </w:abstractNum>
  <w:abstractNum w:abstractNumId="6" w15:restartNumberingAfterBreak="0">
    <w:nsid w:val="00000007"/>
    <w:multiLevelType w:val="multilevel"/>
    <w:tmpl w:val="00000007"/>
    <w:name w:val="WWNum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eastAsia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00000008"/>
    <w:multiLevelType w:val="multilevel"/>
    <w:tmpl w:val="00000008"/>
    <w:name w:val="WWNum8"/>
    <w:lvl w:ilvl="0">
      <w:start w:val="1"/>
      <w:numFmt w:val="bullet"/>
      <w:lvlText w:val="−"/>
      <w:lvlJc w:val="left"/>
      <w:pPr>
        <w:tabs>
          <w:tab w:val="num" w:pos="0"/>
        </w:tabs>
        <w:ind w:left="1146" w:hanging="360"/>
      </w:pPr>
      <w:rPr>
        <w:rFonts w:ascii="Times New Roman" w:hAnsi="Times New Roman" w:cs="Times New Roman"/>
        <w:color w:val="00000A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66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86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06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026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746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66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86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906" w:hanging="360"/>
      </w:pPr>
      <w:rPr>
        <w:rFonts w:ascii="Wingdings" w:hAnsi="Wingdings"/>
      </w:rPr>
    </w:lvl>
  </w:abstractNum>
  <w:abstractNum w:abstractNumId="8" w15:restartNumberingAfterBreak="0">
    <w:nsid w:val="00000009"/>
    <w:multiLevelType w:val="multilevel"/>
    <w:tmpl w:val="00000009"/>
    <w:name w:val="WWNum9"/>
    <w:lvl w:ilvl="0">
      <w:start w:val="1"/>
      <w:numFmt w:val="bullet"/>
      <w:lvlText w:val="−"/>
      <w:lvlJc w:val="left"/>
      <w:pPr>
        <w:tabs>
          <w:tab w:val="num" w:pos="0"/>
        </w:tabs>
        <w:ind w:left="1146" w:hanging="360"/>
      </w:pPr>
      <w:rPr>
        <w:rFonts w:ascii="Times New Roman" w:hAnsi="Times New Roman" w:cs="Times New Roman"/>
        <w:color w:val="00000A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66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86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06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026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746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66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86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906" w:hanging="360"/>
      </w:pPr>
      <w:rPr>
        <w:rFonts w:ascii="Wingdings" w:hAnsi="Wingdings"/>
      </w:rPr>
    </w:lvl>
  </w:abstractNum>
  <w:abstractNum w:abstractNumId="9" w15:restartNumberingAfterBreak="0">
    <w:nsid w:val="0000000A"/>
    <w:multiLevelType w:val="multilevel"/>
    <w:tmpl w:val="0000000A"/>
    <w:name w:val="WW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24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244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964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84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404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124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844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564" w:hanging="180"/>
      </w:pPr>
    </w:lvl>
  </w:abstractNum>
  <w:abstractNum w:abstractNumId="10" w15:restartNumberingAfterBreak="0">
    <w:nsid w:val="0000000B"/>
    <w:multiLevelType w:val="multilevel"/>
    <w:tmpl w:val="6CDC9132"/>
    <w:name w:val="WWNum12"/>
    <w:lvl w:ilvl="0">
      <w:start w:val="1"/>
      <w:numFmt w:val="decimal"/>
      <w:lvlText w:val="%1)"/>
      <w:lvlJc w:val="left"/>
      <w:pPr>
        <w:tabs>
          <w:tab w:val="num" w:pos="0"/>
        </w:tabs>
        <w:ind w:left="1429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7189" w:hanging="180"/>
      </w:pPr>
    </w:lvl>
  </w:abstractNum>
  <w:abstractNum w:abstractNumId="11" w15:restartNumberingAfterBreak="0">
    <w:nsid w:val="0000000C"/>
    <w:multiLevelType w:val="multilevel"/>
    <w:tmpl w:val="20862EB4"/>
    <w:name w:val="WWNum1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eastAsia="Calibri" w:hAnsi="Arial" w:cs="Arial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0000000D"/>
    <w:multiLevelType w:val="multilevel"/>
    <w:tmpl w:val="0000000D"/>
    <w:name w:val="WWNum1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0000000E"/>
    <w:multiLevelType w:val="multilevel"/>
    <w:tmpl w:val="0000000E"/>
    <w:name w:val="WWNum15"/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7200" w:hanging="180"/>
      </w:pPr>
    </w:lvl>
  </w:abstractNum>
  <w:abstractNum w:abstractNumId="14" w15:restartNumberingAfterBreak="0">
    <w:nsid w:val="0000000F"/>
    <w:multiLevelType w:val="multilevel"/>
    <w:tmpl w:val="0000000F"/>
    <w:name w:val="WWNum1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5" w15:restartNumberingAfterBreak="0">
    <w:nsid w:val="00000010"/>
    <w:multiLevelType w:val="multilevel"/>
    <w:tmpl w:val="00000010"/>
    <w:name w:val="WWNum20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840" w:hanging="180"/>
      </w:pPr>
    </w:lvl>
  </w:abstractNum>
  <w:abstractNum w:abstractNumId="16" w15:restartNumberingAfterBreak="0">
    <w:nsid w:val="0102624A"/>
    <w:multiLevelType w:val="hybridMultilevel"/>
    <w:tmpl w:val="D5FE33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5E84486"/>
    <w:multiLevelType w:val="hybridMultilevel"/>
    <w:tmpl w:val="0C5EBC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E17332A"/>
    <w:multiLevelType w:val="hybridMultilevel"/>
    <w:tmpl w:val="641AD66C"/>
    <w:lvl w:ilvl="0" w:tplc="9B8CCCD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w w:val="100"/>
        <w:lang w:val="pl-PL" w:eastAsia="en-US" w:bidi="ar-SA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F2653EC"/>
    <w:multiLevelType w:val="hybridMultilevel"/>
    <w:tmpl w:val="A71A4176"/>
    <w:lvl w:ilvl="0" w:tplc="7BA4C080">
      <w:start w:val="1"/>
      <w:numFmt w:val="decimal"/>
      <w:lvlText w:val="%1)"/>
      <w:lvlJc w:val="left"/>
      <w:pPr>
        <w:ind w:left="644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0FBC477F"/>
    <w:multiLevelType w:val="hybridMultilevel"/>
    <w:tmpl w:val="A65A520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07B648E"/>
    <w:multiLevelType w:val="hybridMultilevel"/>
    <w:tmpl w:val="C6D6A6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13377E1"/>
    <w:multiLevelType w:val="hybridMultilevel"/>
    <w:tmpl w:val="47EE09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3304BE1"/>
    <w:multiLevelType w:val="hybridMultilevel"/>
    <w:tmpl w:val="3460AE38"/>
    <w:name w:val="WWNum6222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39A2111"/>
    <w:multiLevelType w:val="multilevel"/>
    <w:tmpl w:val="163A130A"/>
    <w:lvl w:ilvl="0">
      <w:start w:val="1"/>
      <w:numFmt w:val="lowerLetter"/>
      <w:lvlText w:val="%1)"/>
      <w:lvlJc w:val="left"/>
      <w:pPr>
        <w:tabs>
          <w:tab w:val="num" w:pos="0"/>
        </w:tabs>
        <w:ind w:left="1146" w:hanging="360"/>
      </w:pPr>
      <w:rPr>
        <w:color w:val="00000A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66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86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06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026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746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66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86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906" w:hanging="360"/>
      </w:pPr>
      <w:rPr>
        <w:rFonts w:ascii="Wingdings" w:hAnsi="Wingdings"/>
      </w:rPr>
    </w:lvl>
  </w:abstractNum>
  <w:abstractNum w:abstractNumId="25" w15:restartNumberingAfterBreak="0">
    <w:nsid w:val="13A2733F"/>
    <w:multiLevelType w:val="hybridMultilevel"/>
    <w:tmpl w:val="E0C8DE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5A22F45"/>
    <w:multiLevelType w:val="hybridMultilevel"/>
    <w:tmpl w:val="30EC2B2C"/>
    <w:name w:val="WWNum6222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D811CFC"/>
    <w:multiLevelType w:val="hybridMultilevel"/>
    <w:tmpl w:val="3F368D58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0191150"/>
    <w:multiLevelType w:val="hybridMultilevel"/>
    <w:tmpl w:val="DC2AE734"/>
    <w:name w:val="WWNum622223"/>
    <w:lvl w:ilvl="0" w:tplc="788AA4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02974F7"/>
    <w:multiLevelType w:val="hybridMultilevel"/>
    <w:tmpl w:val="14D0ED5A"/>
    <w:name w:val="WWNum622223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27424B8B"/>
    <w:multiLevelType w:val="hybridMultilevel"/>
    <w:tmpl w:val="A1DE29B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2AB21B77"/>
    <w:multiLevelType w:val="hybridMultilevel"/>
    <w:tmpl w:val="A75AAC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D2E7471"/>
    <w:multiLevelType w:val="multilevel"/>
    <w:tmpl w:val="AFBAF204"/>
    <w:styleLink w:val="WWNum11"/>
    <w:lvl w:ilvl="0">
      <w:start w:val="1"/>
      <w:numFmt w:val="decimal"/>
      <w:lvlText w:val="%1."/>
      <w:lvlJc w:val="left"/>
      <w:pPr>
        <w:ind w:left="720" w:hanging="360"/>
      </w:pPr>
      <w:rPr>
        <w:rFonts w:eastAsia="Segoe UI Symbol" w:cs="Segoe UI Symbol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3" w15:restartNumberingAfterBreak="0">
    <w:nsid w:val="309A3C42"/>
    <w:multiLevelType w:val="hybridMultilevel"/>
    <w:tmpl w:val="2AF457C4"/>
    <w:lvl w:ilvl="0" w:tplc="4DB8F89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38EA3418"/>
    <w:multiLevelType w:val="hybridMultilevel"/>
    <w:tmpl w:val="E4ECEE2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C053AA0"/>
    <w:multiLevelType w:val="hybridMultilevel"/>
    <w:tmpl w:val="ADEE2FDC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0A12BA0"/>
    <w:multiLevelType w:val="hybridMultilevel"/>
    <w:tmpl w:val="8EEEE9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28B014E"/>
    <w:multiLevelType w:val="hybridMultilevel"/>
    <w:tmpl w:val="23CA5566"/>
    <w:name w:val="WWNum6222"/>
    <w:lvl w:ilvl="0" w:tplc="0FC07C8A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B8A25F8"/>
    <w:multiLevelType w:val="hybridMultilevel"/>
    <w:tmpl w:val="8C541B3C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BFC4F17"/>
    <w:multiLevelType w:val="multilevel"/>
    <w:tmpl w:val="6810964E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decimal"/>
      <w:lvlText w:val="%2)"/>
      <w:lvlJc w:val="left"/>
      <w:pPr>
        <w:ind w:left="180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840" w:hanging="180"/>
      </w:pPr>
    </w:lvl>
  </w:abstractNum>
  <w:abstractNum w:abstractNumId="40" w15:restartNumberingAfterBreak="0">
    <w:nsid w:val="4EEC0397"/>
    <w:multiLevelType w:val="hybridMultilevel"/>
    <w:tmpl w:val="F73A169C"/>
    <w:lvl w:ilvl="0" w:tplc="C97C279C">
      <w:start w:val="1"/>
      <w:numFmt w:val="decimal"/>
      <w:lvlText w:val="%1)"/>
      <w:lvlJc w:val="left"/>
      <w:pPr>
        <w:ind w:left="644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502E3258"/>
    <w:multiLevelType w:val="hybridMultilevel"/>
    <w:tmpl w:val="573E538A"/>
    <w:lvl w:ilvl="0" w:tplc="04150017">
      <w:start w:val="1"/>
      <w:numFmt w:val="lowerLetter"/>
      <w:lvlText w:val="%1)"/>
      <w:lvlJc w:val="left"/>
      <w:pPr>
        <w:ind w:left="107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1863B7B"/>
    <w:multiLevelType w:val="hybridMultilevel"/>
    <w:tmpl w:val="04D81AB6"/>
    <w:name w:val="WWNum6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51DF1FCE"/>
    <w:multiLevelType w:val="hybridMultilevel"/>
    <w:tmpl w:val="D5FA8018"/>
    <w:name w:val="WWNum623"/>
    <w:lvl w:ilvl="0" w:tplc="540A970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2BA5DD7"/>
    <w:multiLevelType w:val="hybridMultilevel"/>
    <w:tmpl w:val="D03647C6"/>
    <w:lvl w:ilvl="0" w:tplc="B17C8E5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53E96055"/>
    <w:multiLevelType w:val="hybridMultilevel"/>
    <w:tmpl w:val="28D028CA"/>
    <w:lvl w:ilvl="0" w:tplc="B37C1D52">
      <w:start w:val="1"/>
      <w:numFmt w:val="decimal"/>
      <w:lvlText w:val="%1."/>
      <w:lvlJc w:val="left"/>
      <w:pPr>
        <w:ind w:left="680" w:hanging="426"/>
        <w:jc w:val="right"/>
      </w:pPr>
      <w:rPr>
        <w:rFonts w:hint="default"/>
        <w:w w:val="100"/>
        <w:lang w:val="pl-PL" w:eastAsia="en-US" w:bidi="ar-SA"/>
      </w:rPr>
    </w:lvl>
    <w:lvl w:ilvl="1" w:tplc="4C826E28">
      <w:start w:val="1"/>
      <w:numFmt w:val="decimal"/>
      <w:lvlText w:val="%2)"/>
      <w:lvlJc w:val="left"/>
      <w:pPr>
        <w:ind w:left="1966" w:hanging="360"/>
      </w:pPr>
      <w:rPr>
        <w:rFonts w:ascii="Arial" w:eastAsia="Calibri" w:hAnsi="Arial" w:cs="Arial"/>
        <w:w w:val="100"/>
        <w:sz w:val="24"/>
        <w:szCs w:val="24"/>
        <w:lang w:val="pl-PL" w:eastAsia="en-US" w:bidi="ar-SA"/>
      </w:rPr>
    </w:lvl>
    <w:lvl w:ilvl="2" w:tplc="77FEC0BE">
      <w:numFmt w:val="bullet"/>
      <w:lvlText w:val="•"/>
      <w:lvlJc w:val="left"/>
      <w:pPr>
        <w:ind w:left="1640" w:hanging="360"/>
      </w:pPr>
      <w:rPr>
        <w:rFonts w:hint="default"/>
        <w:lang w:val="pl-PL" w:eastAsia="en-US" w:bidi="ar-SA"/>
      </w:rPr>
    </w:lvl>
    <w:lvl w:ilvl="3" w:tplc="EF2615CE">
      <w:numFmt w:val="bullet"/>
      <w:lvlText w:val="•"/>
      <w:lvlJc w:val="left"/>
      <w:pPr>
        <w:ind w:left="1960" w:hanging="360"/>
      </w:pPr>
      <w:rPr>
        <w:rFonts w:hint="default"/>
        <w:lang w:val="pl-PL" w:eastAsia="en-US" w:bidi="ar-SA"/>
      </w:rPr>
    </w:lvl>
    <w:lvl w:ilvl="4" w:tplc="CD8CED32">
      <w:numFmt w:val="bullet"/>
      <w:lvlText w:val="•"/>
      <w:lvlJc w:val="left"/>
      <w:pPr>
        <w:ind w:left="3152" w:hanging="360"/>
      </w:pPr>
      <w:rPr>
        <w:rFonts w:hint="default"/>
        <w:lang w:val="pl-PL" w:eastAsia="en-US" w:bidi="ar-SA"/>
      </w:rPr>
    </w:lvl>
    <w:lvl w:ilvl="5" w:tplc="381633C8">
      <w:numFmt w:val="bullet"/>
      <w:lvlText w:val="•"/>
      <w:lvlJc w:val="left"/>
      <w:pPr>
        <w:ind w:left="4344" w:hanging="360"/>
      </w:pPr>
      <w:rPr>
        <w:rFonts w:hint="default"/>
        <w:lang w:val="pl-PL" w:eastAsia="en-US" w:bidi="ar-SA"/>
      </w:rPr>
    </w:lvl>
    <w:lvl w:ilvl="6" w:tplc="073280D2">
      <w:numFmt w:val="bullet"/>
      <w:lvlText w:val="•"/>
      <w:lvlJc w:val="left"/>
      <w:pPr>
        <w:ind w:left="5536" w:hanging="360"/>
      </w:pPr>
      <w:rPr>
        <w:rFonts w:hint="default"/>
        <w:lang w:val="pl-PL" w:eastAsia="en-US" w:bidi="ar-SA"/>
      </w:rPr>
    </w:lvl>
    <w:lvl w:ilvl="7" w:tplc="A088282A">
      <w:numFmt w:val="bullet"/>
      <w:lvlText w:val="•"/>
      <w:lvlJc w:val="left"/>
      <w:pPr>
        <w:ind w:left="6729" w:hanging="360"/>
      </w:pPr>
      <w:rPr>
        <w:rFonts w:hint="default"/>
        <w:lang w:val="pl-PL" w:eastAsia="en-US" w:bidi="ar-SA"/>
      </w:rPr>
    </w:lvl>
    <w:lvl w:ilvl="8" w:tplc="15CA415E">
      <w:numFmt w:val="bullet"/>
      <w:lvlText w:val="•"/>
      <w:lvlJc w:val="left"/>
      <w:pPr>
        <w:ind w:left="7921" w:hanging="360"/>
      </w:pPr>
      <w:rPr>
        <w:rFonts w:hint="default"/>
        <w:lang w:val="pl-PL" w:eastAsia="en-US" w:bidi="ar-SA"/>
      </w:rPr>
    </w:lvl>
  </w:abstractNum>
  <w:abstractNum w:abstractNumId="46" w15:restartNumberingAfterBreak="0">
    <w:nsid w:val="56BF21F8"/>
    <w:multiLevelType w:val="hybridMultilevel"/>
    <w:tmpl w:val="D36433A8"/>
    <w:name w:val="WWNum622223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BC73BAE"/>
    <w:multiLevelType w:val="hybridMultilevel"/>
    <w:tmpl w:val="5F4080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E982CC4"/>
    <w:multiLevelType w:val="multilevel"/>
    <w:tmpl w:val="1D021644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</w:lvl>
    <w:lvl w:ilvl="1">
      <w:start w:val="1"/>
      <w:numFmt w:val="decimal"/>
      <w:lvlText w:val="%2)"/>
      <w:lvlJc w:val="left"/>
      <w:pPr>
        <w:tabs>
          <w:tab w:val="num" w:pos="1260"/>
        </w:tabs>
        <w:ind w:left="1260" w:hanging="360"/>
      </w:pPr>
    </w:lvl>
    <w:lvl w:ilvl="2">
      <w:start w:val="1"/>
      <w:numFmt w:val="decimal"/>
      <w:lvlText w:val="%2.%3."/>
      <w:lvlJc w:val="left"/>
      <w:pPr>
        <w:tabs>
          <w:tab w:val="num" w:pos="1980"/>
        </w:tabs>
        <w:ind w:left="1980" w:hanging="360"/>
      </w:pPr>
    </w:lvl>
    <w:lvl w:ilvl="3">
      <w:start w:val="1"/>
      <w:numFmt w:val="decimal"/>
      <w:lvlText w:val="%2.%3.%4."/>
      <w:lvlJc w:val="left"/>
      <w:pPr>
        <w:tabs>
          <w:tab w:val="num" w:pos="2700"/>
        </w:tabs>
        <w:ind w:left="2700" w:hanging="360"/>
      </w:pPr>
    </w:lvl>
    <w:lvl w:ilvl="4">
      <w:start w:val="1"/>
      <w:numFmt w:val="decimal"/>
      <w:lvlText w:val="%2.%3.%4.%5."/>
      <w:lvlJc w:val="left"/>
      <w:pPr>
        <w:tabs>
          <w:tab w:val="num" w:pos="3420"/>
        </w:tabs>
        <w:ind w:left="3420" w:hanging="360"/>
      </w:pPr>
    </w:lvl>
    <w:lvl w:ilvl="5">
      <w:start w:val="1"/>
      <w:numFmt w:val="decimal"/>
      <w:lvlText w:val="%2.%3.%4.%5.%6."/>
      <w:lvlJc w:val="left"/>
      <w:pPr>
        <w:tabs>
          <w:tab w:val="num" w:pos="4140"/>
        </w:tabs>
        <w:ind w:left="4140" w:hanging="360"/>
      </w:pPr>
    </w:lvl>
    <w:lvl w:ilvl="6">
      <w:start w:val="1"/>
      <w:numFmt w:val="decimal"/>
      <w:lvlText w:val="%2.%3.%4.%5.%6.%7."/>
      <w:lvlJc w:val="left"/>
      <w:pPr>
        <w:tabs>
          <w:tab w:val="num" w:pos="4860"/>
        </w:tabs>
        <w:ind w:left="486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580"/>
        </w:tabs>
        <w:ind w:left="55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300"/>
        </w:tabs>
        <w:ind w:left="6300" w:hanging="360"/>
      </w:pPr>
    </w:lvl>
  </w:abstractNum>
  <w:abstractNum w:abstractNumId="49" w15:restartNumberingAfterBreak="0">
    <w:nsid w:val="67BE3376"/>
    <w:multiLevelType w:val="multilevel"/>
    <w:tmpl w:val="D11CA02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644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7DC2845"/>
    <w:multiLevelType w:val="multilevel"/>
    <w:tmpl w:val="0EAAF146"/>
    <w:styleLink w:val="WWNum12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36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36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360"/>
      </w:pPr>
    </w:lvl>
  </w:abstractNum>
  <w:abstractNum w:abstractNumId="51" w15:restartNumberingAfterBreak="0">
    <w:nsid w:val="6BC36E85"/>
    <w:multiLevelType w:val="hybridMultilevel"/>
    <w:tmpl w:val="E06C20BA"/>
    <w:lvl w:ilvl="0" w:tplc="D622548A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C013EB8"/>
    <w:multiLevelType w:val="multilevel"/>
    <w:tmpl w:val="9B28DB58"/>
    <w:lvl w:ilvl="0">
      <w:start w:val="1"/>
      <w:numFmt w:val="lowerLetter"/>
      <w:lvlText w:val="%1)"/>
      <w:lvlJc w:val="left"/>
      <w:pPr>
        <w:tabs>
          <w:tab w:val="num" w:pos="0"/>
        </w:tabs>
        <w:ind w:left="1146" w:hanging="360"/>
      </w:pPr>
      <w:rPr>
        <w:color w:val="00000A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66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86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06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026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746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66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86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906" w:hanging="360"/>
      </w:pPr>
      <w:rPr>
        <w:rFonts w:ascii="Wingdings" w:hAnsi="Wingdings"/>
      </w:rPr>
    </w:lvl>
  </w:abstractNum>
  <w:abstractNum w:abstractNumId="53" w15:restartNumberingAfterBreak="0">
    <w:nsid w:val="6CBE0349"/>
    <w:multiLevelType w:val="multilevel"/>
    <w:tmpl w:val="6CD80DE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2.%3.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2.%3.%4.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2.%3.%4.%5.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2.%3.%4.%5.%6.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120"/>
        </w:tabs>
        <w:ind w:left="6120" w:hanging="360"/>
      </w:pPr>
    </w:lvl>
  </w:abstractNum>
  <w:abstractNum w:abstractNumId="54" w15:restartNumberingAfterBreak="0">
    <w:nsid w:val="6FC64568"/>
    <w:multiLevelType w:val="hybridMultilevel"/>
    <w:tmpl w:val="47EE090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1CD1812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2.%3.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2.%3.%4.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2.%3.%4.%5.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2.%3.%4.%5.%6.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120"/>
        </w:tabs>
        <w:ind w:left="6120" w:hanging="360"/>
      </w:pPr>
    </w:lvl>
  </w:abstractNum>
  <w:abstractNum w:abstractNumId="56" w15:restartNumberingAfterBreak="0">
    <w:nsid w:val="75756A7E"/>
    <w:multiLevelType w:val="multilevel"/>
    <w:tmpl w:val="5D56FE5A"/>
    <w:lvl w:ilvl="0">
      <w:start w:val="1"/>
      <w:numFmt w:val="decimal"/>
      <w:lvlText w:val="%1)"/>
      <w:lvlJc w:val="left"/>
      <w:pPr>
        <w:ind w:left="720" w:hanging="360"/>
      </w:pPr>
      <w:rPr>
        <w:color w:val="00000A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7" w15:restartNumberingAfterBreak="0">
    <w:nsid w:val="76AA3083"/>
    <w:multiLevelType w:val="hybridMultilevel"/>
    <w:tmpl w:val="B734B9A2"/>
    <w:name w:val="WWNum6222232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78A4712"/>
    <w:multiLevelType w:val="hybridMultilevel"/>
    <w:tmpl w:val="185E126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79B59AC"/>
    <w:multiLevelType w:val="hybridMultilevel"/>
    <w:tmpl w:val="B52E29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BA94E91"/>
    <w:multiLevelType w:val="hybridMultilevel"/>
    <w:tmpl w:val="9084960A"/>
    <w:lvl w:ilvl="0" w:tplc="0FC07C8A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C0B72ED"/>
    <w:multiLevelType w:val="hybridMultilevel"/>
    <w:tmpl w:val="8B8A95CC"/>
    <w:name w:val="WWNum6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F1636A5"/>
    <w:multiLevelType w:val="hybridMultilevel"/>
    <w:tmpl w:val="3CC6D5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F1763CC"/>
    <w:multiLevelType w:val="hybridMultilevel"/>
    <w:tmpl w:val="60EA4560"/>
    <w:lvl w:ilvl="0" w:tplc="F8A805EA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7858281">
    <w:abstractNumId w:val="0"/>
  </w:num>
  <w:num w:numId="2" w16cid:durableId="1414161951">
    <w:abstractNumId w:val="4"/>
  </w:num>
  <w:num w:numId="3" w16cid:durableId="1954822030">
    <w:abstractNumId w:val="5"/>
  </w:num>
  <w:num w:numId="4" w16cid:durableId="111631868">
    <w:abstractNumId w:val="6"/>
  </w:num>
  <w:num w:numId="5" w16cid:durableId="1793590342">
    <w:abstractNumId w:val="10"/>
  </w:num>
  <w:num w:numId="6" w16cid:durableId="381095709">
    <w:abstractNumId w:val="11"/>
  </w:num>
  <w:num w:numId="7" w16cid:durableId="264772242">
    <w:abstractNumId w:val="12"/>
  </w:num>
  <w:num w:numId="8" w16cid:durableId="756756501">
    <w:abstractNumId w:val="15"/>
  </w:num>
  <w:num w:numId="9" w16cid:durableId="388266028">
    <w:abstractNumId w:val="50"/>
  </w:num>
  <w:num w:numId="10" w16cid:durableId="208886255">
    <w:abstractNumId w:val="55"/>
  </w:num>
  <w:num w:numId="11" w16cid:durableId="2109082333">
    <w:abstractNumId w:val="63"/>
  </w:num>
  <w:num w:numId="12" w16cid:durableId="1806507589">
    <w:abstractNumId w:val="32"/>
  </w:num>
  <w:num w:numId="13" w16cid:durableId="973952615">
    <w:abstractNumId w:val="49"/>
  </w:num>
  <w:num w:numId="14" w16cid:durableId="1832258443">
    <w:abstractNumId w:val="56"/>
  </w:num>
  <w:num w:numId="15" w16cid:durableId="2113360473">
    <w:abstractNumId w:val="22"/>
  </w:num>
  <w:num w:numId="16" w16cid:durableId="1663896889">
    <w:abstractNumId w:val="51"/>
  </w:num>
  <w:num w:numId="17" w16cid:durableId="799612858">
    <w:abstractNumId w:val="42"/>
  </w:num>
  <w:num w:numId="18" w16cid:durableId="1136609522">
    <w:abstractNumId w:val="53"/>
  </w:num>
  <w:num w:numId="19" w16cid:durableId="1020354167">
    <w:abstractNumId w:val="37"/>
  </w:num>
  <w:num w:numId="20" w16cid:durableId="1435134022">
    <w:abstractNumId w:val="23"/>
  </w:num>
  <w:num w:numId="21" w16cid:durableId="1029456264">
    <w:abstractNumId w:val="34"/>
  </w:num>
  <w:num w:numId="22" w16cid:durableId="1988388137">
    <w:abstractNumId w:val="39"/>
  </w:num>
  <w:num w:numId="23" w16cid:durableId="1827042393">
    <w:abstractNumId w:val="52"/>
  </w:num>
  <w:num w:numId="24" w16cid:durableId="1003170017">
    <w:abstractNumId w:val="24"/>
  </w:num>
  <w:num w:numId="25" w16cid:durableId="709375671">
    <w:abstractNumId w:val="43"/>
  </w:num>
  <w:num w:numId="26" w16cid:durableId="2072193897">
    <w:abstractNumId w:val="28"/>
  </w:num>
  <w:num w:numId="27" w16cid:durableId="183055857">
    <w:abstractNumId w:val="29"/>
  </w:num>
  <w:num w:numId="28" w16cid:durableId="1810171872">
    <w:abstractNumId w:val="54"/>
  </w:num>
  <w:num w:numId="29" w16cid:durableId="1060178476">
    <w:abstractNumId w:val="48"/>
  </w:num>
  <w:num w:numId="30" w16cid:durableId="672029483">
    <w:abstractNumId w:val="20"/>
  </w:num>
  <w:num w:numId="31" w16cid:durableId="92282809">
    <w:abstractNumId w:val="41"/>
  </w:num>
  <w:num w:numId="32" w16cid:durableId="1614946649">
    <w:abstractNumId w:val="62"/>
  </w:num>
  <w:num w:numId="33" w16cid:durableId="1593247101">
    <w:abstractNumId w:val="38"/>
  </w:num>
  <w:num w:numId="34" w16cid:durableId="1349604453">
    <w:abstractNumId w:val="59"/>
  </w:num>
  <w:num w:numId="35" w16cid:durableId="1228415243">
    <w:abstractNumId w:val="35"/>
  </w:num>
  <w:num w:numId="36" w16cid:durableId="392701240">
    <w:abstractNumId w:val="17"/>
  </w:num>
  <w:num w:numId="37" w16cid:durableId="1239825928">
    <w:abstractNumId w:val="58"/>
  </w:num>
  <w:num w:numId="38" w16cid:durableId="1571504892">
    <w:abstractNumId w:val="60"/>
  </w:num>
  <w:num w:numId="39" w16cid:durableId="1856849014">
    <w:abstractNumId w:val="30"/>
  </w:num>
  <w:num w:numId="40" w16cid:durableId="1710639437">
    <w:abstractNumId w:val="47"/>
  </w:num>
  <w:num w:numId="41" w16cid:durableId="1473907119">
    <w:abstractNumId w:val="36"/>
  </w:num>
  <w:num w:numId="42" w16cid:durableId="1534464498">
    <w:abstractNumId w:val="16"/>
  </w:num>
  <w:num w:numId="43" w16cid:durableId="1762094905">
    <w:abstractNumId w:val="25"/>
  </w:num>
  <w:num w:numId="44" w16cid:durableId="809057691">
    <w:abstractNumId w:val="45"/>
  </w:num>
  <w:num w:numId="45" w16cid:durableId="2059085279">
    <w:abstractNumId w:val="18"/>
  </w:num>
  <w:num w:numId="46" w16cid:durableId="631404627">
    <w:abstractNumId w:val="27"/>
  </w:num>
  <w:num w:numId="47" w16cid:durableId="911962066">
    <w:abstractNumId w:val="33"/>
  </w:num>
  <w:num w:numId="48" w16cid:durableId="898054181">
    <w:abstractNumId w:val="21"/>
  </w:num>
  <w:num w:numId="49" w16cid:durableId="2030984273">
    <w:abstractNumId w:val="44"/>
  </w:num>
  <w:num w:numId="50" w16cid:durableId="1029381133">
    <w:abstractNumId w:val="40"/>
  </w:num>
  <w:num w:numId="51" w16cid:durableId="1160536671">
    <w:abstractNumId w:val="31"/>
  </w:num>
  <w:num w:numId="52" w16cid:durableId="2144039311">
    <w:abstractNumId w:val="19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2A76"/>
    <w:rsid w:val="00002494"/>
    <w:rsid w:val="0000322C"/>
    <w:rsid w:val="000044C2"/>
    <w:rsid w:val="000110B7"/>
    <w:rsid w:val="000125E2"/>
    <w:rsid w:val="000163E6"/>
    <w:rsid w:val="00017786"/>
    <w:rsid w:val="00022468"/>
    <w:rsid w:val="00025A78"/>
    <w:rsid w:val="00036B60"/>
    <w:rsid w:val="0004475C"/>
    <w:rsid w:val="00047128"/>
    <w:rsid w:val="0004774D"/>
    <w:rsid w:val="0005648E"/>
    <w:rsid w:val="000602B4"/>
    <w:rsid w:val="00083882"/>
    <w:rsid w:val="000954FC"/>
    <w:rsid w:val="000A3215"/>
    <w:rsid w:val="000C1F96"/>
    <w:rsid w:val="000C4F30"/>
    <w:rsid w:val="000C52D5"/>
    <w:rsid w:val="000E1C45"/>
    <w:rsid w:val="000F3245"/>
    <w:rsid w:val="00103D8A"/>
    <w:rsid w:val="00116761"/>
    <w:rsid w:val="00122BAF"/>
    <w:rsid w:val="00127903"/>
    <w:rsid w:val="00134661"/>
    <w:rsid w:val="001376B8"/>
    <w:rsid w:val="00143A65"/>
    <w:rsid w:val="0015265F"/>
    <w:rsid w:val="00156EFA"/>
    <w:rsid w:val="001618F0"/>
    <w:rsid w:val="001719A4"/>
    <w:rsid w:val="001749E4"/>
    <w:rsid w:val="0018641B"/>
    <w:rsid w:val="0018658A"/>
    <w:rsid w:val="00186E17"/>
    <w:rsid w:val="001A0802"/>
    <w:rsid w:val="001A4ACA"/>
    <w:rsid w:val="001B5D13"/>
    <w:rsid w:val="001C1140"/>
    <w:rsid w:val="001E2284"/>
    <w:rsid w:val="001F4A26"/>
    <w:rsid w:val="00201C33"/>
    <w:rsid w:val="00202801"/>
    <w:rsid w:val="002201A9"/>
    <w:rsid w:val="0022511A"/>
    <w:rsid w:val="00270654"/>
    <w:rsid w:val="002708E3"/>
    <w:rsid w:val="002718FF"/>
    <w:rsid w:val="002821EC"/>
    <w:rsid w:val="0029343D"/>
    <w:rsid w:val="002A1A2C"/>
    <w:rsid w:val="002A28E7"/>
    <w:rsid w:val="002A7926"/>
    <w:rsid w:val="002C271A"/>
    <w:rsid w:val="002C6FA9"/>
    <w:rsid w:val="002D37D9"/>
    <w:rsid w:val="002D4C9C"/>
    <w:rsid w:val="002D527D"/>
    <w:rsid w:val="002D613F"/>
    <w:rsid w:val="002F2742"/>
    <w:rsid w:val="002F6156"/>
    <w:rsid w:val="003166AB"/>
    <w:rsid w:val="00317467"/>
    <w:rsid w:val="003219C8"/>
    <w:rsid w:val="0033172E"/>
    <w:rsid w:val="003339B5"/>
    <w:rsid w:val="003377FD"/>
    <w:rsid w:val="0035315F"/>
    <w:rsid w:val="00355F84"/>
    <w:rsid w:val="00362250"/>
    <w:rsid w:val="00371269"/>
    <w:rsid w:val="00373894"/>
    <w:rsid w:val="00387017"/>
    <w:rsid w:val="00393C1B"/>
    <w:rsid w:val="00396BBB"/>
    <w:rsid w:val="003A35A3"/>
    <w:rsid w:val="003A7F6B"/>
    <w:rsid w:val="003B11C4"/>
    <w:rsid w:val="003B7CAC"/>
    <w:rsid w:val="003C3EA3"/>
    <w:rsid w:val="003C7910"/>
    <w:rsid w:val="003D6530"/>
    <w:rsid w:val="003D7655"/>
    <w:rsid w:val="003F498F"/>
    <w:rsid w:val="003F7EBF"/>
    <w:rsid w:val="004135A8"/>
    <w:rsid w:val="00414204"/>
    <w:rsid w:val="00424576"/>
    <w:rsid w:val="004303EA"/>
    <w:rsid w:val="00445BF7"/>
    <w:rsid w:val="00451105"/>
    <w:rsid w:val="00454B48"/>
    <w:rsid w:val="00456418"/>
    <w:rsid w:val="0046044D"/>
    <w:rsid w:val="0047220C"/>
    <w:rsid w:val="00492A47"/>
    <w:rsid w:val="004A1202"/>
    <w:rsid w:val="004A71B0"/>
    <w:rsid w:val="004B312E"/>
    <w:rsid w:val="004C1C14"/>
    <w:rsid w:val="004C2284"/>
    <w:rsid w:val="004D3A39"/>
    <w:rsid w:val="004E1934"/>
    <w:rsid w:val="004E2118"/>
    <w:rsid w:val="004E41E0"/>
    <w:rsid w:val="004E5E3C"/>
    <w:rsid w:val="004F651D"/>
    <w:rsid w:val="005212FF"/>
    <w:rsid w:val="00537201"/>
    <w:rsid w:val="0054294A"/>
    <w:rsid w:val="00547A7D"/>
    <w:rsid w:val="005515E4"/>
    <w:rsid w:val="00565CE3"/>
    <w:rsid w:val="0057148B"/>
    <w:rsid w:val="005765CB"/>
    <w:rsid w:val="0057765D"/>
    <w:rsid w:val="00580A1C"/>
    <w:rsid w:val="00584D5F"/>
    <w:rsid w:val="00591C9A"/>
    <w:rsid w:val="005B04C0"/>
    <w:rsid w:val="005B1B1F"/>
    <w:rsid w:val="005B428D"/>
    <w:rsid w:val="005C08EF"/>
    <w:rsid w:val="005C0DC8"/>
    <w:rsid w:val="005D1DA0"/>
    <w:rsid w:val="005E2494"/>
    <w:rsid w:val="005F111C"/>
    <w:rsid w:val="00600050"/>
    <w:rsid w:val="0061408E"/>
    <w:rsid w:val="006150DA"/>
    <w:rsid w:val="00621E25"/>
    <w:rsid w:val="0062347C"/>
    <w:rsid w:val="00625D0D"/>
    <w:rsid w:val="006308E3"/>
    <w:rsid w:val="00640B42"/>
    <w:rsid w:val="00640BD8"/>
    <w:rsid w:val="00647D1E"/>
    <w:rsid w:val="00654618"/>
    <w:rsid w:val="00655024"/>
    <w:rsid w:val="006600C2"/>
    <w:rsid w:val="00660B56"/>
    <w:rsid w:val="00661476"/>
    <w:rsid w:val="00675425"/>
    <w:rsid w:val="006810A7"/>
    <w:rsid w:val="0068453E"/>
    <w:rsid w:val="006865A8"/>
    <w:rsid w:val="0069003D"/>
    <w:rsid w:val="00696584"/>
    <w:rsid w:val="006A2099"/>
    <w:rsid w:val="006B09BE"/>
    <w:rsid w:val="006C2210"/>
    <w:rsid w:val="006D3062"/>
    <w:rsid w:val="006D7D78"/>
    <w:rsid w:val="006E0375"/>
    <w:rsid w:val="006F00CA"/>
    <w:rsid w:val="006F05A9"/>
    <w:rsid w:val="00705C4C"/>
    <w:rsid w:val="0071255B"/>
    <w:rsid w:val="0072537A"/>
    <w:rsid w:val="00754939"/>
    <w:rsid w:val="00756F05"/>
    <w:rsid w:val="00757950"/>
    <w:rsid w:val="007671EA"/>
    <w:rsid w:val="007832C3"/>
    <w:rsid w:val="00796D93"/>
    <w:rsid w:val="007A0AE1"/>
    <w:rsid w:val="007A79E3"/>
    <w:rsid w:val="007B3625"/>
    <w:rsid w:val="007B5B86"/>
    <w:rsid w:val="007E3248"/>
    <w:rsid w:val="007E382F"/>
    <w:rsid w:val="007E509A"/>
    <w:rsid w:val="007F5CA4"/>
    <w:rsid w:val="008054C5"/>
    <w:rsid w:val="00817832"/>
    <w:rsid w:val="00832A76"/>
    <w:rsid w:val="00850582"/>
    <w:rsid w:val="00856883"/>
    <w:rsid w:val="00860F45"/>
    <w:rsid w:val="00863F52"/>
    <w:rsid w:val="00870057"/>
    <w:rsid w:val="00883218"/>
    <w:rsid w:val="0088650D"/>
    <w:rsid w:val="00890540"/>
    <w:rsid w:val="008A7BE0"/>
    <w:rsid w:val="008B187A"/>
    <w:rsid w:val="008B5DB4"/>
    <w:rsid w:val="008B73B8"/>
    <w:rsid w:val="008C084D"/>
    <w:rsid w:val="008C56D5"/>
    <w:rsid w:val="008E1CA4"/>
    <w:rsid w:val="0092328B"/>
    <w:rsid w:val="009251DA"/>
    <w:rsid w:val="0093228D"/>
    <w:rsid w:val="00935A61"/>
    <w:rsid w:val="009379F3"/>
    <w:rsid w:val="00937E4A"/>
    <w:rsid w:val="009416C1"/>
    <w:rsid w:val="00945C6F"/>
    <w:rsid w:val="0094722E"/>
    <w:rsid w:val="0095067C"/>
    <w:rsid w:val="00953914"/>
    <w:rsid w:val="00963097"/>
    <w:rsid w:val="00963B60"/>
    <w:rsid w:val="009730EF"/>
    <w:rsid w:val="00984C57"/>
    <w:rsid w:val="0099385D"/>
    <w:rsid w:val="009A2F6E"/>
    <w:rsid w:val="009A49DA"/>
    <w:rsid w:val="009B731A"/>
    <w:rsid w:val="009C162C"/>
    <w:rsid w:val="009C634A"/>
    <w:rsid w:val="009C79C2"/>
    <w:rsid w:val="009E1267"/>
    <w:rsid w:val="009E21BD"/>
    <w:rsid w:val="009F149E"/>
    <w:rsid w:val="009F3DF6"/>
    <w:rsid w:val="009F5880"/>
    <w:rsid w:val="009F6716"/>
    <w:rsid w:val="00A10ED2"/>
    <w:rsid w:val="00A23A70"/>
    <w:rsid w:val="00A357D9"/>
    <w:rsid w:val="00A36994"/>
    <w:rsid w:val="00A42402"/>
    <w:rsid w:val="00A5459D"/>
    <w:rsid w:val="00A56FD6"/>
    <w:rsid w:val="00A64868"/>
    <w:rsid w:val="00A80F22"/>
    <w:rsid w:val="00A84011"/>
    <w:rsid w:val="00A872E3"/>
    <w:rsid w:val="00A97378"/>
    <w:rsid w:val="00AA45E7"/>
    <w:rsid w:val="00AB6313"/>
    <w:rsid w:val="00AC18F1"/>
    <w:rsid w:val="00AD6F37"/>
    <w:rsid w:val="00AD73EF"/>
    <w:rsid w:val="00AD7C32"/>
    <w:rsid w:val="00AF2852"/>
    <w:rsid w:val="00B2312B"/>
    <w:rsid w:val="00B2369A"/>
    <w:rsid w:val="00B250C5"/>
    <w:rsid w:val="00B258CB"/>
    <w:rsid w:val="00B33012"/>
    <w:rsid w:val="00B35728"/>
    <w:rsid w:val="00B37234"/>
    <w:rsid w:val="00B44C1A"/>
    <w:rsid w:val="00B518B3"/>
    <w:rsid w:val="00B51A0D"/>
    <w:rsid w:val="00B531AA"/>
    <w:rsid w:val="00B625BB"/>
    <w:rsid w:val="00B735DD"/>
    <w:rsid w:val="00B754F2"/>
    <w:rsid w:val="00B77D55"/>
    <w:rsid w:val="00B9318A"/>
    <w:rsid w:val="00B9434D"/>
    <w:rsid w:val="00BA3E45"/>
    <w:rsid w:val="00BA6381"/>
    <w:rsid w:val="00BB497B"/>
    <w:rsid w:val="00BC2A16"/>
    <w:rsid w:val="00BC4CA8"/>
    <w:rsid w:val="00BD20AF"/>
    <w:rsid w:val="00BD5F28"/>
    <w:rsid w:val="00BD6464"/>
    <w:rsid w:val="00BE6A02"/>
    <w:rsid w:val="00C025F4"/>
    <w:rsid w:val="00C26B82"/>
    <w:rsid w:val="00C27F8C"/>
    <w:rsid w:val="00C31379"/>
    <w:rsid w:val="00C43AF3"/>
    <w:rsid w:val="00C5436F"/>
    <w:rsid w:val="00C65F78"/>
    <w:rsid w:val="00C66096"/>
    <w:rsid w:val="00C674C5"/>
    <w:rsid w:val="00C7356D"/>
    <w:rsid w:val="00C76084"/>
    <w:rsid w:val="00C76867"/>
    <w:rsid w:val="00C81318"/>
    <w:rsid w:val="00C91FFA"/>
    <w:rsid w:val="00C94E1F"/>
    <w:rsid w:val="00CA29DC"/>
    <w:rsid w:val="00CA35A9"/>
    <w:rsid w:val="00CA367F"/>
    <w:rsid w:val="00CA7B4C"/>
    <w:rsid w:val="00CB0C0D"/>
    <w:rsid w:val="00CB6487"/>
    <w:rsid w:val="00CC377A"/>
    <w:rsid w:val="00CC3F54"/>
    <w:rsid w:val="00CC64B0"/>
    <w:rsid w:val="00CD0BEE"/>
    <w:rsid w:val="00CE228F"/>
    <w:rsid w:val="00CE2BEE"/>
    <w:rsid w:val="00CE5661"/>
    <w:rsid w:val="00CF1D8E"/>
    <w:rsid w:val="00CF7E0D"/>
    <w:rsid w:val="00D243C4"/>
    <w:rsid w:val="00D24D84"/>
    <w:rsid w:val="00D25AFB"/>
    <w:rsid w:val="00D275C4"/>
    <w:rsid w:val="00D315B6"/>
    <w:rsid w:val="00D46227"/>
    <w:rsid w:val="00D55765"/>
    <w:rsid w:val="00D6491C"/>
    <w:rsid w:val="00D658D1"/>
    <w:rsid w:val="00D7072D"/>
    <w:rsid w:val="00D82EED"/>
    <w:rsid w:val="00D8675D"/>
    <w:rsid w:val="00D91128"/>
    <w:rsid w:val="00D93505"/>
    <w:rsid w:val="00DA0BA1"/>
    <w:rsid w:val="00DA3494"/>
    <w:rsid w:val="00DB5596"/>
    <w:rsid w:val="00DC18C0"/>
    <w:rsid w:val="00DC268C"/>
    <w:rsid w:val="00DC548A"/>
    <w:rsid w:val="00DC675E"/>
    <w:rsid w:val="00DD1889"/>
    <w:rsid w:val="00DE5DD1"/>
    <w:rsid w:val="00DF366B"/>
    <w:rsid w:val="00DF668F"/>
    <w:rsid w:val="00E01EEC"/>
    <w:rsid w:val="00E0702F"/>
    <w:rsid w:val="00E128DF"/>
    <w:rsid w:val="00E2308A"/>
    <w:rsid w:val="00E27CE9"/>
    <w:rsid w:val="00E34B24"/>
    <w:rsid w:val="00E435F6"/>
    <w:rsid w:val="00E44395"/>
    <w:rsid w:val="00E57CE7"/>
    <w:rsid w:val="00E77D20"/>
    <w:rsid w:val="00E95CD4"/>
    <w:rsid w:val="00EA4C02"/>
    <w:rsid w:val="00EC6979"/>
    <w:rsid w:val="00ED4682"/>
    <w:rsid w:val="00EE393A"/>
    <w:rsid w:val="00EE728F"/>
    <w:rsid w:val="00EF6034"/>
    <w:rsid w:val="00F040F9"/>
    <w:rsid w:val="00F07F90"/>
    <w:rsid w:val="00F13B83"/>
    <w:rsid w:val="00F1722E"/>
    <w:rsid w:val="00F177DD"/>
    <w:rsid w:val="00F40071"/>
    <w:rsid w:val="00F40D1B"/>
    <w:rsid w:val="00F477F8"/>
    <w:rsid w:val="00F47B31"/>
    <w:rsid w:val="00F526A1"/>
    <w:rsid w:val="00F52C64"/>
    <w:rsid w:val="00F5301C"/>
    <w:rsid w:val="00F667DA"/>
    <w:rsid w:val="00F67181"/>
    <w:rsid w:val="00F67EBC"/>
    <w:rsid w:val="00F70D56"/>
    <w:rsid w:val="00F91C51"/>
    <w:rsid w:val="00F95683"/>
    <w:rsid w:val="00F97494"/>
    <w:rsid w:val="00FA7EC9"/>
    <w:rsid w:val="00FD0A31"/>
    <w:rsid w:val="00FD108A"/>
    <w:rsid w:val="00FD482C"/>
    <w:rsid w:val="00FD6B9E"/>
    <w:rsid w:val="00FE4FE5"/>
    <w:rsid w:val="00FF07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6F1C176E"/>
  <w15:chartTrackingRefBased/>
  <w15:docId w15:val="{4B1CA069-F13A-4B8A-B6C5-805C963D8D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line="100" w:lineRule="atLeast"/>
    </w:pPr>
    <w:rPr>
      <w:rFonts w:ascii="Arial" w:hAnsi="Arial" w:cs="Arial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E382F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D9112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1">
    <w:name w:val="Domyślna czcionka akapitu1"/>
  </w:style>
  <w:style w:type="character" w:customStyle="1" w:styleId="NagwekZnak">
    <w:name w:val="Nagłówek Znak"/>
    <w:rPr>
      <w:rFonts w:ascii="Times New Roman" w:eastAsia="Times New Roman" w:hAnsi="Times New Roman" w:cs="Times New Roman"/>
      <w:sz w:val="20"/>
      <w:szCs w:val="20"/>
    </w:rPr>
  </w:style>
  <w:style w:type="character" w:customStyle="1" w:styleId="StopkaZnak">
    <w:name w:val="Stopka Znak"/>
    <w:uiPriority w:val="99"/>
    <w:rPr>
      <w:rFonts w:ascii="Arial" w:eastAsia="Times New Roman" w:hAnsi="Arial" w:cs="Arial"/>
      <w:sz w:val="20"/>
      <w:szCs w:val="20"/>
    </w:rPr>
  </w:style>
  <w:style w:type="character" w:customStyle="1" w:styleId="TekstpodstawowywcityZnak">
    <w:name w:val="Tekst podstawowy wcięty Znak"/>
    <w:rPr>
      <w:rFonts w:ascii="Times New Roman" w:eastAsia="Times New Roman" w:hAnsi="Times New Roman" w:cs="Times New Roman"/>
    </w:rPr>
  </w:style>
  <w:style w:type="character" w:customStyle="1" w:styleId="AkapitzlistZnak">
    <w:name w:val="Akapit z listą Znak"/>
    <w:aliases w:val="maz_wyliczenie Znak,opis dzialania Znak,K-P_odwolanie Znak,A_wyliczenie Znak,Akapit z listą 1 Znak,CW_Lista Znak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dymkaZnak">
    <w:name w:val="Tekst dymka Znak"/>
    <w:rPr>
      <w:rFonts w:ascii="Segoe UI" w:eastAsia="Times New Roman" w:hAnsi="Segoe UI" w:cs="Segoe UI"/>
      <w:sz w:val="18"/>
      <w:szCs w:val="18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">
    <w:name w:val="Tekst komentarza Znak"/>
    <w:rPr>
      <w:rFonts w:ascii="Times New Roman" w:eastAsia="Times New Roman" w:hAnsi="Times New Roman" w:cs="Times New Roman"/>
      <w:sz w:val="20"/>
      <w:szCs w:val="20"/>
    </w:rPr>
  </w:style>
  <w:style w:type="character" w:styleId="Hipercze">
    <w:name w:val="Hyperlink"/>
    <w:rPr>
      <w:color w:val="0000FF"/>
      <w:u w:val="single"/>
    </w:rPr>
  </w:style>
  <w:style w:type="character" w:customStyle="1" w:styleId="TematkomentarzaZnak">
    <w:name w:val="Temat komentarza Znak"/>
    <w:rPr>
      <w:rFonts w:ascii="Arial" w:eastAsia="Times New Roman" w:hAnsi="Arial" w:cs="Arial"/>
      <w:b/>
      <w:bCs/>
      <w:sz w:val="20"/>
      <w:szCs w:val="20"/>
    </w:rPr>
  </w:style>
  <w:style w:type="character" w:customStyle="1" w:styleId="ListLabel1">
    <w:name w:val="ListLabel 1"/>
    <w:rPr>
      <w:rFonts w:eastAsia="Times New Roman" w:cs="Times New Roman"/>
    </w:rPr>
  </w:style>
  <w:style w:type="character" w:customStyle="1" w:styleId="ListLabel2">
    <w:name w:val="ListLabel 2"/>
    <w:rPr>
      <w:b w:val="0"/>
      <w:bCs/>
      <w:i w:val="0"/>
      <w:iCs/>
    </w:rPr>
  </w:style>
  <w:style w:type="character" w:customStyle="1" w:styleId="ListLabel3">
    <w:name w:val="ListLabel 3"/>
    <w:rPr>
      <w:rFonts w:cs="Times New Roman"/>
      <w:color w:val="00000A"/>
    </w:rPr>
  </w:style>
  <w:style w:type="character" w:customStyle="1" w:styleId="ListLabel4">
    <w:name w:val="ListLabel 4"/>
    <w:rPr>
      <w:rFonts w:cs="Courier New"/>
    </w:rPr>
  </w:style>
  <w:style w:type="character" w:customStyle="1" w:styleId="ListLabel5">
    <w:name w:val="ListLabel 5"/>
    <w:rPr>
      <w:b w:val="0"/>
      <w:bCs/>
    </w:rPr>
  </w:style>
  <w:style w:type="character" w:customStyle="1" w:styleId="ListLabel6">
    <w:name w:val="ListLabel 6"/>
    <w:rPr>
      <w:b w:val="0"/>
      <w:i w:val="0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eastAsia="Microsoft YaHei" w:cs="Lucida Sans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Lucida Sans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Lucida Sans"/>
    </w:rPr>
  </w:style>
  <w:style w:type="paragraph" w:customStyle="1" w:styleId="Akapitzlist1">
    <w:name w:val="Akapit z listą1"/>
    <w:basedOn w:val="Normalny"/>
    <w:pPr>
      <w:widowControl w:val="0"/>
      <w:ind w:left="720"/>
    </w:pPr>
    <w:rPr>
      <w:rFonts w:ascii="Times New Roman" w:hAnsi="Times New Roman" w:cs="Times New Roman"/>
    </w:rPr>
  </w:style>
  <w:style w:type="paragraph" w:styleId="Nagwek">
    <w:name w:val="header"/>
    <w:basedOn w:val="Normalny"/>
    <w:pPr>
      <w:widowControl w:val="0"/>
      <w:suppressLineNumbers/>
      <w:tabs>
        <w:tab w:val="center" w:pos="4536"/>
        <w:tab w:val="right" w:pos="9072"/>
      </w:tabs>
    </w:pPr>
    <w:rPr>
      <w:rFonts w:ascii="Times New Roman" w:hAnsi="Times New Roman" w:cs="Times New Roman"/>
    </w:rPr>
  </w:style>
  <w:style w:type="paragraph" w:styleId="Stopka">
    <w:name w:val="footer"/>
    <w:basedOn w:val="Normalny"/>
    <w:uiPriority w:val="99"/>
    <w:pPr>
      <w:suppressLineNumbers/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pPr>
      <w:widowControl w:val="0"/>
      <w:spacing w:after="120"/>
      <w:ind w:left="283"/>
    </w:pPr>
    <w:rPr>
      <w:rFonts w:ascii="Times New Roman" w:hAnsi="Times New Roman" w:cs="Times New Roman"/>
      <w:sz w:val="22"/>
      <w:szCs w:val="22"/>
    </w:rPr>
  </w:style>
  <w:style w:type="paragraph" w:customStyle="1" w:styleId="Tekstdymka1">
    <w:name w:val="Tekst dymka1"/>
    <w:basedOn w:val="Normalny"/>
    <w:rPr>
      <w:rFonts w:ascii="Segoe UI" w:hAnsi="Segoe UI" w:cs="Segoe UI"/>
      <w:sz w:val="18"/>
      <w:szCs w:val="18"/>
    </w:rPr>
  </w:style>
  <w:style w:type="paragraph" w:customStyle="1" w:styleId="Tekstkomentarza1">
    <w:name w:val="Tekst komentarza1"/>
    <w:basedOn w:val="Normalny"/>
    <w:rPr>
      <w:rFonts w:ascii="Times New Roman" w:hAnsi="Times New Roman" w:cs="Times New Roman"/>
    </w:rPr>
  </w:style>
  <w:style w:type="paragraph" w:customStyle="1" w:styleId="NormalnyWeb1">
    <w:name w:val="Normalny (Web)1"/>
    <w:basedOn w:val="Normalny"/>
    <w:pPr>
      <w:spacing w:before="100" w:after="100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Tematkomentarza1">
    <w:name w:val="Temat komentarza1"/>
    <w:basedOn w:val="Tekstkomentarza1"/>
    <w:rPr>
      <w:rFonts w:ascii="Arial" w:hAnsi="Arial" w:cs="Arial"/>
      <w:b/>
      <w:bCs/>
    </w:rPr>
  </w:style>
  <w:style w:type="paragraph" w:customStyle="1" w:styleId="western">
    <w:name w:val="western"/>
    <w:basedOn w:val="Normalny"/>
    <w:pPr>
      <w:spacing w:before="100" w:after="100" w:line="360" w:lineRule="auto"/>
      <w:jc w:val="both"/>
    </w:pPr>
    <w:rPr>
      <w:sz w:val="24"/>
      <w:szCs w:val="24"/>
    </w:rPr>
  </w:style>
  <w:style w:type="character" w:styleId="Odwoaniedokomentarza">
    <w:name w:val="annotation reference"/>
    <w:uiPriority w:val="99"/>
    <w:semiHidden/>
    <w:unhideWhenUsed/>
    <w:rsid w:val="00C26B82"/>
    <w:rPr>
      <w:sz w:val="16"/>
      <w:szCs w:val="16"/>
    </w:rPr>
  </w:style>
  <w:style w:type="paragraph" w:styleId="Tekstkomentarza">
    <w:name w:val="annotation text"/>
    <w:basedOn w:val="Normalny"/>
    <w:link w:val="TekstkomentarzaZnak1"/>
    <w:uiPriority w:val="99"/>
    <w:semiHidden/>
    <w:unhideWhenUsed/>
    <w:rsid w:val="00C26B82"/>
    <w:rPr>
      <w:rFonts w:cs="Times New Roman"/>
      <w:lang w:val="x-none"/>
    </w:rPr>
  </w:style>
  <w:style w:type="character" w:customStyle="1" w:styleId="TekstkomentarzaZnak1">
    <w:name w:val="Tekst komentarza Znak1"/>
    <w:link w:val="Tekstkomentarza"/>
    <w:uiPriority w:val="99"/>
    <w:semiHidden/>
    <w:rsid w:val="00C26B82"/>
    <w:rPr>
      <w:rFonts w:ascii="Arial" w:hAnsi="Arial" w:cs="Arial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1"/>
    <w:uiPriority w:val="99"/>
    <w:semiHidden/>
    <w:unhideWhenUsed/>
    <w:rsid w:val="00C26B82"/>
    <w:rPr>
      <w:b/>
      <w:bCs/>
    </w:rPr>
  </w:style>
  <w:style w:type="character" w:customStyle="1" w:styleId="TematkomentarzaZnak1">
    <w:name w:val="Temat komentarza Znak1"/>
    <w:link w:val="Tematkomentarza"/>
    <w:uiPriority w:val="99"/>
    <w:semiHidden/>
    <w:rsid w:val="00C26B82"/>
    <w:rPr>
      <w:rFonts w:ascii="Arial" w:hAnsi="Arial" w:cs="Arial"/>
      <w:b/>
      <w:bCs/>
      <w:lang w:eastAsia="ar-SA"/>
    </w:rPr>
  </w:style>
  <w:style w:type="paragraph" w:customStyle="1" w:styleId="dtn">
    <w:name w:val="dtn"/>
    <w:basedOn w:val="Normalny"/>
    <w:rsid w:val="0018658A"/>
    <w:pPr>
      <w:suppressAutoHyphens w:val="0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paragraph" w:customStyle="1" w:styleId="dtz">
    <w:name w:val="dtz"/>
    <w:basedOn w:val="Normalny"/>
    <w:rsid w:val="0018658A"/>
    <w:pPr>
      <w:suppressAutoHyphens w:val="0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paragraph" w:customStyle="1" w:styleId="dtu">
    <w:name w:val="dtu"/>
    <w:basedOn w:val="Normalny"/>
    <w:rsid w:val="0018658A"/>
    <w:pPr>
      <w:suppressAutoHyphens w:val="0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0C52D5"/>
    <w:pPr>
      <w:suppressAutoHyphens w:val="0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maz_wyliczenie,opis dzialania,K-P_odwolanie,A_wyliczenie,Akapit z listą 1,CW_Lista"/>
    <w:basedOn w:val="Normalny"/>
    <w:uiPriority w:val="34"/>
    <w:qFormat/>
    <w:rsid w:val="00E128DF"/>
    <w:pPr>
      <w:widowControl w:val="0"/>
      <w:autoSpaceDN w:val="0"/>
      <w:spacing w:line="240" w:lineRule="auto"/>
      <w:ind w:left="720"/>
      <w:textAlignment w:val="baseline"/>
    </w:pPr>
    <w:rPr>
      <w:rFonts w:ascii="Times New Roman" w:eastAsia="Andale Sans UI" w:hAnsi="Times New Roman" w:cs="Times New Roman"/>
      <w:kern w:val="3"/>
      <w:sz w:val="24"/>
      <w:szCs w:val="24"/>
      <w:lang w:val="de-DE" w:eastAsia="ja-JP" w:bidi="fa-IR"/>
    </w:rPr>
  </w:style>
  <w:style w:type="numbering" w:customStyle="1" w:styleId="WWNum12">
    <w:name w:val="WWNum12"/>
    <w:basedOn w:val="Bezlisty"/>
    <w:rsid w:val="00E128DF"/>
    <w:pPr>
      <w:numPr>
        <w:numId w:val="9"/>
      </w:numPr>
    </w:pPr>
  </w:style>
  <w:style w:type="paragraph" w:customStyle="1" w:styleId="Standard">
    <w:name w:val="Standard"/>
    <w:rsid w:val="003F7EBF"/>
    <w:pPr>
      <w:suppressAutoHyphens/>
      <w:autoSpaceDN w:val="0"/>
      <w:spacing w:after="160"/>
      <w:textAlignment w:val="baseline"/>
    </w:pPr>
    <w:rPr>
      <w:rFonts w:ascii="Calibri" w:eastAsia="SimSun" w:hAnsi="Calibri" w:cs="F"/>
      <w:kern w:val="3"/>
      <w:sz w:val="22"/>
      <w:szCs w:val="22"/>
      <w:lang w:eastAsia="en-US"/>
    </w:rPr>
  </w:style>
  <w:style w:type="numbering" w:customStyle="1" w:styleId="WWNum11">
    <w:name w:val="WWNum11"/>
    <w:basedOn w:val="Bezlisty"/>
    <w:rsid w:val="003F7EBF"/>
    <w:pPr>
      <w:numPr>
        <w:numId w:val="12"/>
      </w:numPr>
    </w:pPr>
  </w:style>
  <w:style w:type="character" w:styleId="Uwydatnienie">
    <w:name w:val="Emphasis"/>
    <w:uiPriority w:val="20"/>
    <w:qFormat/>
    <w:rsid w:val="00F67EBC"/>
    <w:rPr>
      <w:i/>
      <w:iCs/>
    </w:rPr>
  </w:style>
  <w:style w:type="character" w:customStyle="1" w:styleId="Nagwek1Znak">
    <w:name w:val="Nagłówek 1 Znak"/>
    <w:basedOn w:val="Domylnaczcionkaakapitu"/>
    <w:link w:val="Nagwek1"/>
    <w:uiPriority w:val="9"/>
    <w:rsid w:val="007E382F"/>
    <w:rPr>
      <w:rFonts w:asciiTheme="majorHAnsi" w:eastAsiaTheme="majorEastAsia" w:hAnsiTheme="majorHAnsi" w:cstheme="majorBidi"/>
      <w:b/>
      <w:bCs/>
      <w:kern w:val="32"/>
      <w:sz w:val="32"/>
      <w:szCs w:val="32"/>
      <w:lang w:eastAsia="ar-SA"/>
    </w:rPr>
  </w:style>
  <w:style w:type="paragraph" w:styleId="Bezodstpw">
    <w:name w:val="No Spacing"/>
    <w:uiPriority w:val="1"/>
    <w:qFormat/>
    <w:rsid w:val="007E382F"/>
    <w:pPr>
      <w:suppressAutoHyphens/>
    </w:pPr>
    <w:rPr>
      <w:rFonts w:ascii="Arial" w:hAnsi="Arial" w:cs="Arial"/>
      <w:lang w:eastAsia="ar-SA"/>
    </w:rPr>
  </w:style>
  <w:style w:type="table" w:styleId="Tabela-Siatka">
    <w:name w:val="Table Grid"/>
    <w:basedOn w:val="Standardowy"/>
    <w:uiPriority w:val="39"/>
    <w:rsid w:val="00B531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basedOn w:val="Domylnaczcionkaakapitu"/>
    <w:link w:val="Nagwek2"/>
    <w:uiPriority w:val="9"/>
    <w:rsid w:val="00D91128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ar-SA"/>
    </w:rPr>
  </w:style>
  <w:style w:type="table" w:customStyle="1" w:styleId="TableNormal">
    <w:name w:val="Table Normal"/>
    <w:uiPriority w:val="2"/>
    <w:semiHidden/>
    <w:unhideWhenUsed/>
    <w:qFormat/>
    <w:rsid w:val="007E3248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7E3248"/>
    <w:pPr>
      <w:widowControl w:val="0"/>
      <w:suppressAutoHyphens w:val="0"/>
      <w:autoSpaceDE w:val="0"/>
      <w:autoSpaceDN w:val="0"/>
      <w:spacing w:line="240" w:lineRule="auto"/>
    </w:pPr>
    <w:rPr>
      <w:rFonts w:ascii="Carlito" w:eastAsia="Carlito" w:hAnsi="Carlito" w:cs="Carlito"/>
      <w:sz w:val="22"/>
      <w:szCs w:val="22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63F52"/>
    <w:pPr>
      <w:suppressAutoHyphens w:val="0"/>
      <w:spacing w:line="240" w:lineRule="auto"/>
    </w:pPr>
    <w:rPr>
      <w:rFonts w:asciiTheme="minorHAnsi" w:eastAsiaTheme="minorEastAsia" w:hAnsiTheme="minorHAnsi" w:cstheme="minorBidi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63F52"/>
    <w:rPr>
      <w:rFonts w:asciiTheme="minorHAnsi" w:eastAsiaTheme="minorEastAsia" w:hAnsiTheme="minorHAnsi" w:cstheme="minorBidi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63F52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5265F"/>
    <w:pPr>
      <w:spacing w:line="240" w:lineRule="auto"/>
    </w:p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5265F"/>
    <w:rPr>
      <w:rFonts w:ascii="Arial" w:hAnsi="Arial" w:cs="Arial"/>
      <w:lang w:eastAsia="ar-SA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5265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458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876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17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606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DF9579-7D7C-4446-B68B-A8A9C16BF0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24</Pages>
  <Words>4882</Words>
  <Characters>29297</Characters>
  <Application>Microsoft Office Word</Application>
  <DocSecurity>0</DocSecurity>
  <Lines>244</Lines>
  <Paragraphs>68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Poik</dc:creator>
  <cp:keywords/>
  <cp:lastModifiedBy>Marta Pawlukiewicz</cp:lastModifiedBy>
  <cp:revision>3</cp:revision>
  <cp:lastPrinted>2025-12-15T07:44:00Z</cp:lastPrinted>
  <dcterms:created xsi:type="dcterms:W3CDTF">2026-04-21T15:36:00Z</dcterms:created>
  <dcterms:modified xsi:type="dcterms:W3CDTF">2026-04-21T15:39:00Z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